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4C78B441" w14:textId="77777777" w:rsidTr="004F2927">
        <w:trPr>
          <w:trHeight w:val="1268"/>
        </w:trPr>
        <w:tc>
          <w:tcPr>
            <w:tcW w:w="1668" w:type="dxa"/>
          </w:tcPr>
          <w:p w14:paraId="74EE7C41" w14:textId="77777777" w:rsidR="004702FB" w:rsidRPr="006F1DA5" w:rsidRDefault="004702FB" w:rsidP="004702FB">
            <w:pPr>
              <w:pStyle w:val="Header"/>
              <w:rPr>
                <w:rFonts w:ascii="Arial" w:hAnsi="Arial" w:cs="Arial"/>
                <w:b/>
                <w:color w:val="000000" w:themeColor="text1"/>
              </w:rPr>
            </w:pPr>
          </w:p>
        </w:tc>
        <w:tc>
          <w:tcPr>
            <w:tcW w:w="3361" w:type="dxa"/>
          </w:tcPr>
          <w:p w14:paraId="7C21D294" w14:textId="77777777" w:rsidR="004702FB" w:rsidRPr="006F1DA5" w:rsidRDefault="004702FB" w:rsidP="004702FB">
            <w:pPr>
              <w:pStyle w:val="Header"/>
              <w:rPr>
                <w:rFonts w:ascii="Arial" w:hAnsi="Arial" w:cs="Arial"/>
                <w:b/>
                <w:color w:val="000000" w:themeColor="text1"/>
              </w:rPr>
            </w:pPr>
          </w:p>
        </w:tc>
        <w:tc>
          <w:tcPr>
            <w:tcW w:w="4209" w:type="dxa"/>
          </w:tcPr>
          <w:p w14:paraId="38987978" w14:textId="77777777" w:rsidR="004702FB" w:rsidRPr="006F1DA5" w:rsidRDefault="004702FB" w:rsidP="004702FB">
            <w:pPr>
              <w:pStyle w:val="Header"/>
              <w:rPr>
                <w:rFonts w:ascii="Arial" w:hAnsi="Arial" w:cs="Arial"/>
                <w:b/>
                <w:color w:val="000000" w:themeColor="text1"/>
              </w:rPr>
            </w:pPr>
          </w:p>
        </w:tc>
      </w:tr>
    </w:tbl>
    <w:p w14:paraId="3976248A" w14:textId="77777777" w:rsidR="00CA2955" w:rsidRPr="00590863" w:rsidRDefault="00DE1BEB" w:rsidP="00CA2955">
      <w:pPr>
        <w:spacing w:after="0"/>
        <w:jc w:val="right"/>
        <w:rPr>
          <w:rFonts w:ascii="Arial" w:hAnsi="Arial" w:cs="Arial"/>
          <w:sz w:val="18"/>
          <w:szCs w:val="18"/>
        </w:rPr>
      </w:pPr>
      <w:r w:rsidRPr="00590863">
        <w:rPr>
          <w:rFonts w:ascii="Arial" w:hAnsi="Arial" w:cs="Arial"/>
          <w:sz w:val="18"/>
          <w:szCs w:val="18"/>
        </w:rPr>
        <w:t>Obrazec št: 1</w:t>
      </w:r>
    </w:p>
    <w:p w14:paraId="046483C6" w14:textId="77777777" w:rsidR="00CA2955" w:rsidRPr="00252358" w:rsidRDefault="00CA2955" w:rsidP="00CA2955"/>
    <w:p w14:paraId="1F1FFAE7" w14:textId="77777777" w:rsidR="00CA2955" w:rsidRDefault="00DE1BEB" w:rsidP="00CA295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28E93DB2" w14:textId="77777777" w:rsidR="00CA2955" w:rsidRDefault="00CA2955" w:rsidP="00CA2955">
      <w:pPr>
        <w:spacing w:after="120"/>
        <w:rPr>
          <w:rFonts w:ascii="Arial" w:hAnsi="Arial" w:cs="Arial"/>
        </w:rPr>
      </w:pPr>
    </w:p>
    <w:p w14:paraId="16F09DF9" w14:textId="208CB604" w:rsidR="00012B59" w:rsidRDefault="00DE1BEB">
      <w:pPr>
        <w:spacing w:before="225" w:after="225" w:line="240" w:lineRule="auto"/>
        <w:jc w:val="both"/>
      </w:pPr>
      <w:r>
        <w:rPr>
          <w:rFonts w:ascii="Arial" w:hAnsi="Arial" w:cs="Arial"/>
          <w:color w:val="000000"/>
          <w:sz w:val="18"/>
          <w:szCs w:val="18"/>
        </w:rPr>
        <w:t>Na osnovi povabila za naročilo »</w:t>
      </w:r>
      <w:r w:rsidR="009617B9" w:rsidRPr="009617B9">
        <w:rPr>
          <w:rFonts w:ascii="Arial" w:hAnsi="Arial" w:cs="Arial"/>
          <w:b/>
          <w:bCs/>
          <w:color w:val="000000"/>
          <w:sz w:val="18"/>
          <w:szCs w:val="18"/>
        </w:rPr>
        <w:t>Reševanje prostorske problematike Srednje šole za gostinstvo in turizem Maribor – nakup opreme</w:t>
      </w:r>
      <w:r w:rsidR="00A86C06">
        <w:rPr>
          <w:rFonts w:ascii="Arial" w:hAnsi="Arial" w:cs="Arial"/>
          <w:b/>
          <w:bCs/>
          <w:color w:val="000000"/>
          <w:sz w:val="18"/>
          <w:szCs w:val="18"/>
        </w:rPr>
        <w:t xml:space="preserve">« </w:t>
      </w:r>
      <w:r>
        <w:rPr>
          <w:rFonts w:ascii="Arial" w:hAnsi="Arial" w:cs="Arial"/>
          <w:color w:val="000000"/>
          <w:sz w:val="18"/>
          <w:szCs w:val="18"/>
        </w:rPr>
        <w:t>dajemo ponudbo, kot sledi:</w:t>
      </w:r>
    </w:p>
    <w:p w14:paraId="5CC5EA2C" w14:textId="77777777" w:rsidR="007A7837" w:rsidRDefault="007A7837">
      <w:pPr>
        <w:spacing w:before="225" w:after="225" w:line="240" w:lineRule="auto"/>
        <w:jc w:val="both"/>
        <w:rPr>
          <w:rFonts w:ascii="Arial" w:hAnsi="Arial" w:cs="Arial"/>
          <w:b/>
          <w:bCs/>
          <w:color w:val="000000"/>
          <w:sz w:val="18"/>
          <w:szCs w:val="18"/>
        </w:rPr>
      </w:pPr>
    </w:p>
    <w:p w14:paraId="27E917CD" w14:textId="4687A4B1" w:rsidR="00012B59" w:rsidRDefault="00DE1BEB">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r w:rsidR="00BB16E8">
        <w:rPr>
          <w:rFonts w:ascii="Arial" w:hAnsi="Arial" w:cs="Arial"/>
          <w:color w:val="000000"/>
          <w:sz w:val="18"/>
          <w:szCs w:val="18"/>
          <w:u w:val="single"/>
        </w:rPr>
        <w:t xml:space="preserve"> </w:t>
      </w:r>
      <w:r w:rsidR="00BB16E8" w:rsidRPr="009F3D1A">
        <w:rPr>
          <w:rFonts w:ascii="Arial" w:hAnsi="Arial" w:cs="Arial"/>
          <w:b/>
          <w:bCs/>
          <w:color w:val="000000"/>
          <w:sz w:val="18"/>
          <w:szCs w:val="18"/>
          <w:u w:val="single"/>
        </w:rPr>
        <w:t>za sklop/e:</w:t>
      </w:r>
      <w:r w:rsidR="00BB16E8">
        <w:rPr>
          <w:rFonts w:ascii="Arial" w:hAnsi="Arial" w:cs="Arial"/>
          <w:color w:val="000000"/>
          <w:sz w:val="18"/>
          <w:szCs w:val="18"/>
          <w:u w:val="single"/>
        </w:rPr>
        <w:t>___</w:t>
      </w:r>
      <w:r w:rsidR="009F3D1A">
        <w:rPr>
          <w:rFonts w:ascii="Arial" w:hAnsi="Arial" w:cs="Arial"/>
          <w:color w:val="000000"/>
          <w:sz w:val="18"/>
          <w:szCs w:val="18"/>
          <w:u w:val="single"/>
        </w:rPr>
        <w:t>__</w:t>
      </w:r>
      <w:r w:rsidR="00BB16E8">
        <w:rPr>
          <w:rFonts w:ascii="Arial" w:hAnsi="Arial" w:cs="Arial"/>
          <w:color w:val="000000"/>
          <w:sz w:val="18"/>
          <w:szCs w:val="18"/>
          <w:u w:val="single"/>
        </w:rPr>
        <w:t>_____</w:t>
      </w:r>
    </w:p>
    <w:tbl>
      <w:tblPr>
        <w:tblStyle w:val="NormalTablePHPDOCX"/>
        <w:tblW w:w="8670" w:type="dxa"/>
        <w:tblInd w:w="108" w:type="dxa"/>
        <w:tblLook w:val="04A0" w:firstRow="1" w:lastRow="0" w:firstColumn="1" w:lastColumn="0" w:noHBand="0" w:noVBand="1"/>
      </w:tblPr>
      <w:tblGrid>
        <w:gridCol w:w="2385"/>
        <w:gridCol w:w="6285"/>
      </w:tblGrid>
      <w:tr w:rsidR="00012B59" w14:paraId="6B0BA1A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42CBBF" w14:textId="77777777" w:rsidR="00012B59" w:rsidRDefault="00DE1BEB">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8F21AD" w14:textId="77777777" w:rsidR="00012B59" w:rsidRDefault="00DE1BEB">
            <w:r>
              <w:rPr>
                <w:rFonts w:ascii="Arial" w:hAnsi="Arial" w:cs="Arial"/>
                <w:color w:val="000000"/>
                <w:position w:val="-2"/>
                <w:sz w:val="18"/>
                <w:szCs w:val="18"/>
              </w:rPr>
              <w:t> </w:t>
            </w:r>
          </w:p>
        </w:tc>
      </w:tr>
      <w:tr w:rsidR="00012B59" w14:paraId="50BDFE1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460353" w14:textId="77777777" w:rsidR="00012B59" w:rsidRDefault="00DE1BEB">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FA633D" w14:textId="77777777" w:rsidR="00012B59" w:rsidRDefault="00DE1BEB">
            <w:r>
              <w:rPr>
                <w:rFonts w:ascii="Arial" w:hAnsi="Arial" w:cs="Arial"/>
                <w:color w:val="000000"/>
                <w:position w:val="-2"/>
                <w:sz w:val="18"/>
                <w:szCs w:val="18"/>
              </w:rPr>
              <w:t> </w:t>
            </w:r>
          </w:p>
        </w:tc>
      </w:tr>
    </w:tbl>
    <w:p w14:paraId="23C8A307" w14:textId="77777777" w:rsidR="00012B59" w:rsidRDefault="00DE1BEB">
      <w:pPr>
        <w:spacing w:before="225" w:after="225" w:line="240" w:lineRule="auto"/>
        <w:jc w:val="both"/>
      </w:pPr>
      <w:r>
        <w:rPr>
          <w:rFonts w:ascii="Arial" w:hAnsi="Arial" w:cs="Arial"/>
          <w:color w:val="000000"/>
          <w:sz w:val="18"/>
          <w:szCs w:val="18"/>
        </w:rPr>
        <w:t>Ponudbo oddajamo (ustrezno označite):</w:t>
      </w:r>
    </w:p>
    <w:p w14:paraId="6322F6A4" w14:textId="77777777" w:rsidR="00012B59" w:rsidRDefault="00DE1BEB">
      <w:pPr>
        <w:spacing w:before="225" w:after="225" w:line="240" w:lineRule="auto"/>
        <w:jc w:val="both"/>
      </w:pPr>
      <w:r>
        <w:fldChar w:fldCharType="begin">
          <w:ffData>
            <w:name w:val="cbox1613fb2e61792b"/>
            <w:enabled/>
            <w:calcOnExit w:val="0"/>
            <w:checkBox>
              <w:sizeAuto/>
              <w:default w:val="0"/>
            </w:checkBox>
          </w:ffData>
        </w:fldChar>
      </w:r>
      <w:bookmarkStart w:id="0" w:name="cbox1613fb2e61792b"/>
      <w:r>
        <w:instrText xml:space="preserve"> FORMCHECKBOX </w:instrText>
      </w:r>
      <w:r w:rsidR="005E70E2">
        <w:fldChar w:fldCharType="separate"/>
      </w:r>
      <w:r>
        <w:fldChar w:fldCharType="end"/>
      </w:r>
      <w:bookmarkEnd w:id="0"/>
      <w:r>
        <w:rPr>
          <w:rFonts w:ascii="Arial" w:hAnsi="Arial" w:cs="Arial"/>
          <w:color w:val="000000"/>
          <w:sz w:val="18"/>
          <w:szCs w:val="18"/>
        </w:rPr>
        <w:t> samostojno</w:t>
      </w:r>
    </w:p>
    <w:p w14:paraId="4F5CED22" w14:textId="77777777" w:rsidR="00012B59" w:rsidRDefault="00DE1BEB">
      <w:pPr>
        <w:spacing w:before="225" w:after="225" w:line="240" w:lineRule="auto"/>
        <w:jc w:val="both"/>
      </w:pPr>
      <w:r>
        <w:fldChar w:fldCharType="begin">
          <w:ffData>
            <w:name w:val="cbox1613fb2e617c38"/>
            <w:enabled/>
            <w:calcOnExit w:val="0"/>
            <w:checkBox>
              <w:sizeAuto/>
              <w:default w:val="0"/>
            </w:checkBox>
          </w:ffData>
        </w:fldChar>
      </w:r>
      <w:bookmarkStart w:id="1" w:name="cbox1613fb2e617c38"/>
      <w:r>
        <w:instrText xml:space="preserve"> FORMCHECKBOX </w:instrText>
      </w:r>
      <w:r w:rsidR="005E70E2">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3B021F59" w14:textId="77777777" w:rsidR="00012B59" w:rsidRDefault="00DE1BEB">
      <w:pPr>
        <w:spacing w:before="225" w:after="225" w:line="240" w:lineRule="auto"/>
        <w:jc w:val="both"/>
      </w:pPr>
      <w:r>
        <w:fldChar w:fldCharType="begin">
          <w:ffData>
            <w:name w:val="cbox1613fb2e617f39"/>
            <w:enabled/>
            <w:calcOnExit w:val="0"/>
            <w:checkBox>
              <w:sizeAuto/>
              <w:default w:val="0"/>
            </w:checkBox>
          </w:ffData>
        </w:fldChar>
      </w:r>
      <w:bookmarkStart w:id="2" w:name="cbox1613fb2e617f39"/>
      <w:r>
        <w:instrText xml:space="preserve"> FORMCHECKBOX </w:instrText>
      </w:r>
      <w:r w:rsidR="005E70E2">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5B7965AF" w14:textId="77777777" w:rsidR="00012B59" w:rsidRDefault="00DE1BEB">
      <w:pPr>
        <w:spacing w:before="225" w:after="225" w:line="240" w:lineRule="auto"/>
        <w:jc w:val="both"/>
      </w:pPr>
      <w:r>
        <w:fldChar w:fldCharType="begin">
          <w:ffData>
            <w:name w:val="cbox1613fb2e618238"/>
            <w:enabled/>
            <w:calcOnExit w:val="0"/>
            <w:checkBox>
              <w:sizeAuto/>
              <w:default w:val="0"/>
            </w:checkBox>
          </w:ffData>
        </w:fldChar>
      </w:r>
      <w:bookmarkStart w:id="3" w:name="cbox1613fb2e618238"/>
      <w:r>
        <w:instrText xml:space="preserve"> FORMCHECKBOX </w:instrText>
      </w:r>
      <w:r w:rsidR="005E70E2">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494DBE3A" w14:textId="77777777" w:rsidR="007A7837" w:rsidRDefault="00DE1BEB">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5B3EC7EF" w14:textId="596315F2" w:rsidR="00012B59" w:rsidRDefault="00DE1BEB">
      <w:pPr>
        <w:spacing w:before="225" w:after="225" w:line="240" w:lineRule="auto"/>
        <w:jc w:val="both"/>
      </w:pPr>
      <w:r>
        <w:rPr>
          <w:rFonts w:ascii="Arial" w:hAnsi="Arial" w:cs="Arial"/>
          <w:b/>
          <w:bCs/>
          <w:color w:val="000000"/>
          <w:sz w:val="18"/>
          <w:szCs w:val="18"/>
        </w:rPr>
        <w:t>II. Ponudbena cena</w:t>
      </w:r>
    </w:p>
    <w:tbl>
      <w:tblPr>
        <w:tblStyle w:val="NormalTablePHPDOCX"/>
        <w:tblW w:w="4885" w:type="pct"/>
        <w:tblInd w:w="108" w:type="dxa"/>
        <w:tblLook w:val="04A0" w:firstRow="1" w:lastRow="0" w:firstColumn="1" w:lastColumn="0" w:noHBand="0" w:noVBand="1"/>
      </w:tblPr>
      <w:tblGrid>
        <w:gridCol w:w="2719"/>
        <w:gridCol w:w="2122"/>
        <w:gridCol w:w="1935"/>
        <w:gridCol w:w="2074"/>
      </w:tblGrid>
      <w:tr w:rsidR="00F220ED" w14:paraId="306B9DDC" w14:textId="77777777" w:rsidTr="00697112">
        <w:tc>
          <w:tcPr>
            <w:tcW w:w="153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289021B" w14:textId="77777777" w:rsidR="00F220ED" w:rsidRDefault="00F220ED">
            <w:pPr>
              <w:jc w:val="center"/>
            </w:pPr>
            <w:r>
              <w:rPr>
                <w:rFonts w:ascii="Arial" w:hAnsi="Arial" w:cs="Arial"/>
                <w:b/>
                <w:bCs/>
                <w:color w:val="000000"/>
                <w:position w:val="-2"/>
                <w:sz w:val="18"/>
                <w:szCs w:val="18"/>
                <w:shd w:val="clear" w:color="auto" w:fill="D1D1D1"/>
              </w:rPr>
              <w:t>Sklop</w:t>
            </w:r>
          </w:p>
        </w:tc>
        <w:tc>
          <w:tcPr>
            <w:tcW w:w="119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E3A9B34" w14:textId="77777777" w:rsidR="00F220ED" w:rsidRDefault="00F220ED">
            <w:pPr>
              <w:jc w:val="center"/>
            </w:pPr>
            <w:r>
              <w:rPr>
                <w:rFonts w:ascii="Arial" w:hAnsi="Arial" w:cs="Arial"/>
                <w:b/>
                <w:bCs/>
                <w:color w:val="000000"/>
                <w:position w:val="-2"/>
                <w:sz w:val="18"/>
                <w:szCs w:val="18"/>
                <w:shd w:val="clear" w:color="auto" w:fill="D1D1D1"/>
              </w:rPr>
              <w:t>Vrednost brez DDV</w:t>
            </w:r>
          </w:p>
        </w:tc>
        <w:tc>
          <w:tcPr>
            <w:tcW w:w="109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60D994" w14:textId="77777777" w:rsidR="00F220ED" w:rsidRDefault="00F220ED">
            <w:pPr>
              <w:jc w:val="center"/>
            </w:pPr>
            <w:r>
              <w:rPr>
                <w:rFonts w:ascii="Arial" w:hAnsi="Arial" w:cs="Arial"/>
                <w:b/>
                <w:bCs/>
                <w:color w:val="000000"/>
                <w:position w:val="-2"/>
                <w:sz w:val="18"/>
                <w:szCs w:val="18"/>
                <w:shd w:val="clear" w:color="auto" w:fill="D1D1D1"/>
              </w:rPr>
              <w:t>DDV</w:t>
            </w:r>
          </w:p>
        </w:tc>
        <w:tc>
          <w:tcPr>
            <w:tcW w:w="117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387EBBE" w14:textId="77777777" w:rsidR="00F220ED" w:rsidRDefault="00F220ED">
            <w:pPr>
              <w:jc w:val="center"/>
            </w:pPr>
            <w:r>
              <w:rPr>
                <w:rFonts w:ascii="Arial" w:hAnsi="Arial" w:cs="Arial"/>
                <w:b/>
                <w:bCs/>
                <w:color w:val="000000"/>
                <w:position w:val="-2"/>
                <w:sz w:val="18"/>
                <w:szCs w:val="18"/>
                <w:shd w:val="clear" w:color="auto" w:fill="D1D1D1"/>
              </w:rPr>
              <w:t>Vrednost z DDV</w:t>
            </w:r>
          </w:p>
        </w:tc>
      </w:tr>
      <w:tr w:rsidR="00F220ED" w14:paraId="0C078DAA" w14:textId="77777777" w:rsidTr="00697112">
        <w:tc>
          <w:tcPr>
            <w:tcW w:w="15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93BF7D" w14:textId="77777777" w:rsidR="00F220ED" w:rsidRDefault="00F220ED">
            <w:pPr>
              <w:jc w:val="right"/>
            </w:pPr>
            <w:r>
              <w:rPr>
                <w:rFonts w:ascii="Arial" w:hAnsi="Arial" w:cs="Arial"/>
                <w:color w:val="000000"/>
                <w:position w:val="-2"/>
                <w:sz w:val="18"/>
                <w:szCs w:val="18"/>
              </w:rPr>
              <w:t>Netipska oprema</w:t>
            </w:r>
          </w:p>
        </w:tc>
        <w:tc>
          <w:tcPr>
            <w:tcW w:w="119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CBB6C6" w14:textId="77777777" w:rsidR="00F220ED" w:rsidRDefault="00F220ED">
            <w:r>
              <w:rPr>
                <w:rFonts w:ascii="Arial" w:hAnsi="Arial" w:cs="Arial"/>
                <w:color w:val="000000"/>
                <w:position w:val="-2"/>
                <w:sz w:val="18"/>
                <w:szCs w:val="18"/>
              </w:rPr>
              <w:t> </w:t>
            </w:r>
          </w:p>
        </w:tc>
        <w:tc>
          <w:tcPr>
            <w:tcW w:w="10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2FCF99" w14:textId="77777777" w:rsidR="00F220ED" w:rsidRDefault="00F220ED">
            <w:r>
              <w:rPr>
                <w:rFonts w:ascii="Arial" w:hAnsi="Arial" w:cs="Arial"/>
                <w:color w:val="000000"/>
                <w:position w:val="-2"/>
                <w:sz w:val="18"/>
                <w:szCs w:val="18"/>
              </w:rPr>
              <w:t> </w:t>
            </w:r>
          </w:p>
        </w:tc>
        <w:tc>
          <w:tcPr>
            <w:tcW w:w="117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3C2295" w14:textId="77777777" w:rsidR="00F220ED" w:rsidRDefault="00F220ED">
            <w:r>
              <w:rPr>
                <w:rFonts w:ascii="Arial" w:hAnsi="Arial" w:cs="Arial"/>
                <w:color w:val="000000"/>
                <w:position w:val="-2"/>
                <w:sz w:val="18"/>
                <w:szCs w:val="18"/>
              </w:rPr>
              <w:t> </w:t>
            </w:r>
          </w:p>
        </w:tc>
      </w:tr>
      <w:tr w:rsidR="00F220ED" w14:paraId="4509DB34" w14:textId="77777777" w:rsidTr="00697112">
        <w:tc>
          <w:tcPr>
            <w:tcW w:w="15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D27CF1" w14:textId="77777777" w:rsidR="00F220ED" w:rsidRDefault="00F220ED">
            <w:pPr>
              <w:jc w:val="right"/>
            </w:pPr>
            <w:r>
              <w:rPr>
                <w:rFonts w:ascii="Arial" w:hAnsi="Arial" w:cs="Arial"/>
                <w:color w:val="000000"/>
                <w:position w:val="-2"/>
                <w:sz w:val="18"/>
                <w:szCs w:val="18"/>
              </w:rPr>
              <w:t>Tipska oprema, asesoar in didaktična oprema</w:t>
            </w:r>
          </w:p>
        </w:tc>
        <w:tc>
          <w:tcPr>
            <w:tcW w:w="119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9C72DB" w14:textId="77777777" w:rsidR="00F220ED" w:rsidRDefault="00F220ED">
            <w:r>
              <w:rPr>
                <w:rFonts w:ascii="Arial" w:hAnsi="Arial" w:cs="Arial"/>
                <w:color w:val="000000"/>
                <w:position w:val="-2"/>
                <w:sz w:val="18"/>
                <w:szCs w:val="18"/>
              </w:rPr>
              <w:t> </w:t>
            </w:r>
          </w:p>
        </w:tc>
        <w:tc>
          <w:tcPr>
            <w:tcW w:w="10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EF0836" w14:textId="77777777" w:rsidR="00F220ED" w:rsidRDefault="00F220ED">
            <w:r>
              <w:rPr>
                <w:rFonts w:ascii="Arial" w:hAnsi="Arial" w:cs="Arial"/>
                <w:color w:val="000000"/>
                <w:position w:val="-2"/>
                <w:sz w:val="18"/>
                <w:szCs w:val="18"/>
              </w:rPr>
              <w:t> </w:t>
            </w:r>
          </w:p>
        </w:tc>
        <w:tc>
          <w:tcPr>
            <w:tcW w:w="117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1AD27C" w14:textId="77777777" w:rsidR="00F220ED" w:rsidRDefault="00F220ED">
            <w:r>
              <w:rPr>
                <w:rFonts w:ascii="Arial" w:hAnsi="Arial" w:cs="Arial"/>
                <w:color w:val="000000"/>
                <w:position w:val="-2"/>
                <w:sz w:val="18"/>
                <w:szCs w:val="18"/>
              </w:rPr>
              <w:t> </w:t>
            </w:r>
          </w:p>
        </w:tc>
      </w:tr>
      <w:tr w:rsidR="00F220ED" w14:paraId="2C93E3F3" w14:textId="77777777" w:rsidTr="00697112">
        <w:tc>
          <w:tcPr>
            <w:tcW w:w="15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169E23" w14:textId="77777777" w:rsidR="00F220ED" w:rsidRDefault="00F220ED">
            <w:pPr>
              <w:jc w:val="right"/>
            </w:pPr>
            <w:r>
              <w:rPr>
                <w:rFonts w:ascii="Arial" w:hAnsi="Arial" w:cs="Arial"/>
                <w:color w:val="000000"/>
                <w:position w:val="-2"/>
                <w:sz w:val="18"/>
                <w:szCs w:val="18"/>
              </w:rPr>
              <w:t>Tehnološka oprema kuhinj in tehnološka oprema strežbe</w:t>
            </w:r>
          </w:p>
        </w:tc>
        <w:tc>
          <w:tcPr>
            <w:tcW w:w="119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10A142" w14:textId="77777777" w:rsidR="00F220ED" w:rsidRDefault="00F220ED">
            <w:r>
              <w:rPr>
                <w:rFonts w:ascii="Arial" w:hAnsi="Arial" w:cs="Arial"/>
                <w:color w:val="000000"/>
                <w:position w:val="-2"/>
                <w:sz w:val="18"/>
                <w:szCs w:val="18"/>
              </w:rPr>
              <w:t> </w:t>
            </w:r>
          </w:p>
        </w:tc>
        <w:tc>
          <w:tcPr>
            <w:tcW w:w="10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072BC1" w14:textId="77777777" w:rsidR="00F220ED" w:rsidRDefault="00F220ED">
            <w:r>
              <w:rPr>
                <w:rFonts w:ascii="Arial" w:hAnsi="Arial" w:cs="Arial"/>
                <w:color w:val="000000"/>
                <w:position w:val="-2"/>
                <w:sz w:val="18"/>
                <w:szCs w:val="18"/>
              </w:rPr>
              <w:t> </w:t>
            </w:r>
          </w:p>
        </w:tc>
        <w:tc>
          <w:tcPr>
            <w:tcW w:w="117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266F98" w14:textId="77777777" w:rsidR="00F220ED" w:rsidRDefault="00F220ED">
            <w:r>
              <w:rPr>
                <w:rFonts w:ascii="Arial" w:hAnsi="Arial" w:cs="Arial"/>
                <w:color w:val="000000"/>
                <w:position w:val="-2"/>
                <w:sz w:val="18"/>
                <w:szCs w:val="18"/>
              </w:rPr>
              <w:t> </w:t>
            </w:r>
          </w:p>
        </w:tc>
      </w:tr>
      <w:tr w:rsidR="00F220ED" w14:paraId="7401A004" w14:textId="77777777" w:rsidTr="00697112">
        <w:tc>
          <w:tcPr>
            <w:tcW w:w="153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42FC9A" w14:textId="77777777" w:rsidR="00F220ED" w:rsidRDefault="00F220ED">
            <w:pPr>
              <w:jc w:val="right"/>
            </w:pPr>
            <w:r>
              <w:rPr>
                <w:rFonts w:ascii="Arial" w:hAnsi="Arial" w:cs="Arial"/>
                <w:b/>
                <w:bCs/>
                <w:color w:val="000000"/>
                <w:position w:val="-2"/>
                <w:sz w:val="18"/>
                <w:szCs w:val="18"/>
                <w:shd w:val="clear" w:color="auto" w:fill="CCCCCC"/>
              </w:rPr>
              <w:t>Skupaj</w:t>
            </w:r>
          </w:p>
        </w:tc>
        <w:tc>
          <w:tcPr>
            <w:tcW w:w="119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5CBF69" w14:textId="77777777" w:rsidR="00F220ED" w:rsidRDefault="00F220ED">
            <w:r>
              <w:rPr>
                <w:rFonts w:ascii="Arial" w:hAnsi="Arial" w:cs="Arial"/>
                <w:color w:val="000000"/>
                <w:position w:val="-2"/>
                <w:sz w:val="18"/>
                <w:szCs w:val="18"/>
                <w:shd w:val="clear" w:color="auto" w:fill="CCCCCC"/>
              </w:rPr>
              <w:t> </w:t>
            </w:r>
          </w:p>
        </w:tc>
        <w:tc>
          <w:tcPr>
            <w:tcW w:w="109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280053" w14:textId="77777777" w:rsidR="00F220ED" w:rsidRDefault="00F220ED">
            <w:r>
              <w:rPr>
                <w:rFonts w:ascii="Arial" w:hAnsi="Arial" w:cs="Arial"/>
                <w:color w:val="000000"/>
                <w:position w:val="-2"/>
                <w:sz w:val="18"/>
                <w:szCs w:val="18"/>
                <w:shd w:val="clear" w:color="auto" w:fill="CCCCCC"/>
              </w:rPr>
              <w:t> </w:t>
            </w:r>
          </w:p>
        </w:tc>
        <w:tc>
          <w:tcPr>
            <w:tcW w:w="117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A1608C" w14:textId="77777777" w:rsidR="00F220ED" w:rsidRDefault="00F220ED">
            <w:r>
              <w:rPr>
                <w:rFonts w:ascii="Arial" w:hAnsi="Arial" w:cs="Arial"/>
                <w:color w:val="000000"/>
                <w:position w:val="-2"/>
                <w:sz w:val="18"/>
                <w:szCs w:val="18"/>
                <w:shd w:val="clear" w:color="auto" w:fill="CCCCCC"/>
              </w:rPr>
              <w:t> </w:t>
            </w:r>
          </w:p>
        </w:tc>
      </w:tr>
    </w:tbl>
    <w:p w14:paraId="7D64AC64" w14:textId="77777777" w:rsidR="00012B59" w:rsidRDefault="00DE1BEB">
      <w:pPr>
        <w:spacing w:after="0" w:line="240" w:lineRule="auto"/>
      </w:pPr>
      <w:r>
        <w:rPr>
          <w:rFonts w:ascii="Arial" w:hAnsi="Arial" w:cs="Arial"/>
          <w:color w:val="000000"/>
          <w:sz w:val="18"/>
          <w:szCs w:val="18"/>
        </w:rPr>
        <w:t xml:space="preserve">   </w:t>
      </w:r>
    </w:p>
    <w:p w14:paraId="6D4B2701" w14:textId="77777777" w:rsidR="00F220ED" w:rsidRDefault="00F220ED" w:rsidP="00F220ED">
      <w:pPr>
        <w:spacing w:before="225" w:after="225" w:line="240" w:lineRule="auto"/>
        <w:jc w:val="both"/>
        <w:rPr>
          <w:rFonts w:ascii="Arial" w:hAnsi="Arial" w:cs="Arial"/>
          <w:b/>
          <w:bCs/>
          <w:color w:val="000000"/>
          <w:sz w:val="18"/>
          <w:szCs w:val="18"/>
        </w:rPr>
      </w:pPr>
      <w:r w:rsidRPr="00BF3814">
        <w:rPr>
          <w:rFonts w:ascii="Arial" w:hAnsi="Arial" w:cs="Arial"/>
          <w:b/>
          <w:bCs/>
          <w:color w:val="000000"/>
          <w:sz w:val="18"/>
          <w:szCs w:val="18"/>
        </w:rPr>
        <w:t>I</w:t>
      </w:r>
      <w:r>
        <w:rPr>
          <w:rFonts w:ascii="Arial" w:hAnsi="Arial" w:cs="Arial"/>
          <w:b/>
          <w:bCs/>
          <w:color w:val="000000"/>
          <w:sz w:val="18"/>
          <w:szCs w:val="18"/>
        </w:rPr>
        <w:t>II. Ostali ponderji v okviru merila ekonomsko najugodnejše ponudbe</w:t>
      </w:r>
    </w:p>
    <w:p w14:paraId="77244CC4" w14:textId="77777777" w:rsidR="00F220ED" w:rsidRPr="00467431" w:rsidRDefault="00F220ED" w:rsidP="00DE1BEB">
      <w:pPr>
        <w:pStyle w:val="ListParagraph"/>
        <w:numPr>
          <w:ilvl w:val="0"/>
          <w:numId w:val="27"/>
        </w:numPr>
        <w:spacing w:before="225" w:after="225" w:line="240" w:lineRule="auto"/>
        <w:jc w:val="both"/>
      </w:pPr>
      <w:r w:rsidRPr="00BF3814">
        <w:rPr>
          <w:rFonts w:ascii="Arial" w:hAnsi="Arial" w:cs="Arial"/>
          <w:b/>
          <w:bCs/>
          <w:color w:val="000000"/>
          <w:sz w:val="18"/>
          <w:szCs w:val="18"/>
        </w:rPr>
        <w:t>Ponder 2</w:t>
      </w:r>
      <w:r>
        <w:rPr>
          <w:rFonts w:ascii="Arial" w:hAnsi="Arial" w:cs="Arial"/>
          <w:b/>
          <w:bCs/>
          <w:color w:val="000000"/>
          <w:sz w:val="18"/>
          <w:szCs w:val="18"/>
        </w:rPr>
        <w:t xml:space="preserve"> – </w:t>
      </w:r>
      <w:r>
        <w:rPr>
          <w:rFonts w:ascii="Arial" w:hAnsi="Arial" w:cs="Arial"/>
          <w:color w:val="000000"/>
          <w:sz w:val="18"/>
          <w:szCs w:val="18"/>
        </w:rPr>
        <w:t xml:space="preserve">Spodaj podpisani gospodarski subjekt se pod kazensko in materialno odgovornostjo zavezuje, da v okviru svoje ponudbe naročniku ponuja dodaten garancijski rok za dobavljeno opremo oziroma blago (nad minimalno zahtevanih 5 let) in sicer ponudnik ponuja podaljšanje roka za _____ let/i. </w:t>
      </w:r>
      <w:r w:rsidRPr="00BF3814">
        <w:rPr>
          <w:rFonts w:ascii="Arial" w:hAnsi="Arial" w:cs="Arial"/>
          <w:i/>
          <w:iCs/>
          <w:color w:val="808080" w:themeColor="background1" w:themeShade="80"/>
          <w:sz w:val="18"/>
          <w:szCs w:val="18"/>
        </w:rPr>
        <w:t>(v primeru, da ponudnik ne ponuja podaljšanega garancijskega roka predmetni razdelek pusti prazen).</w:t>
      </w:r>
    </w:p>
    <w:p w14:paraId="70685328" w14:textId="77777777" w:rsidR="00F220ED" w:rsidRDefault="00F220ED">
      <w:pPr>
        <w:spacing w:before="225" w:after="225" w:line="240" w:lineRule="auto"/>
        <w:jc w:val="both"/>
        <w:rPr>
          <w:rFonts w:ascii="Arial" w:hAnsi="Arial" w:cs="Arial"/>
          <w:b/>
          <w:bCs/>
          <w:color w:val="000000"/>
          <w:sz w:val="18"/>
          <w:szCs w:val="18"/>
        </w:rPr>
      </w:pPr>
    </w:p>
    <w:p w14:paraId="1A366ABF" w14:textId="18631F79" w:rsidR="00012B59" w:rsidRDefault="00DE1BEB">
      <w:pPr>
        <w:spacing w:before="225" w:after="225" w:line="240" w:lineRule="auto"/>
        <w:jc w:val="both"/>
      </w:pPr>
      <w:r>
        <w:rPr>
          <w:rFonts w:ascii="Arial" w:hAnsi="Arial" w:cs="Arial"/>
          <w:b/>
          <w:bCs/>
          <w:color w:val="000000"/>
          <w:sz w:val="18"/>
          <w:szCs w:val="18"/>
        </w:rPr>
        <w:lastRenderedPageBreak/>
        <w:t>I</w:t>
      </w:r>
      <w:r w:rsidR="00F220ED">
        <w:rPr>
          <w:rFonts w:ascii="Arial" w:hAnsi="Arial" w:cs="Arial"/>
          <w:b/>
          <w:bCs/>
          <w:color w:val="000000"/>
          <w:sz w:val="18"/>
          <w:szCs w:val="18"/>
        </w:rPr>
        <w:t>V</w:t>
      </w:r>
      <w:r>
        <w:rPr>
          <w:rFonts w:ascii="Arial" w:hAnsi="Arial" w:cs="Arial"/>
          <w:b/>
          <w:bCs/>
          <w:color w:val="000000"/>
          <w:sz w:val="18"/>
          <w:szCs w:val="18"/>
        </w:rPr>
        <w:t>. Rok veljavnosti ponudb</w:t>
      </w:r>
      <w:r>
        <w:rPr>
          <w:rFonts w:ascii="Arial" w:hAnsi="Arial" w:cs="Arial"/>
          <w:color w:val="000000"/>
          <w:sz w:val="18"/>
          <w:szCs w:val="18"/>
        </w:rPr>
        <w:t>e</w:t>
      </w:r>
    </w:p>
    <w:p w14:paraId="34A9E2F3" w14:textId="39666D2B" w:rsidR="00012B59" w:rsidRDefault="00DE1BEB">
      <w:pPr>
        <w:spacing w:before="225" w:after="225" w:line="240" w:lineRule="auto"/>
        <w:jc w:val="both"/>
      </w:pPr>
      <w:r>
        <w:rPr>
          <w:rFonts w:ascii="Arial" w:hAnsi="Arial" w:cs="Arial"/>
          <w:color w:val="000000"/>
          <w:sz w:val="18"/>
          <w:szCs w:val="18"/>
        </w:rPr>
        <w:t xml:space="preserve">Ponudba velja najmanj </w:t>
      </w:r>
      <w:r w:rsidR="00195AF5">
        <w:rPr>
          <w:rFonts w:ascii="Arial" w:hAnsi="Arial" w:cs="Arial"/>
          <w:color w:val="000000"/>
          <w:sz w:val="18"/>
          <w:szCs w:val="18"/>
        </w:rPr>
        <w:t>120</w:t>
      </w:r>
      <w:r>
        <w:rPr>
          <w:rFonts w:ascii="Arial" w:hAnsi="Arial" w:cs="Arial"/>
          <w:color w:val="000000"/>
          <w:sz w:val="18"/>
          <w:szCs w:val="18"/>
        </w:rPr>
        <w:t xml:space="preserve"> dni od roka za predložitev ponudb.</w:t>
      </w:r>
    </w:p>
    <w:p w14:paraId="74745BA4" w14:textId="77777777" w:rsidR="00012B59" w:rsidRDefault="00DE1BEB">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EEC9AD7" w14:textId="77777777" w:rsidR="00012B59" w:rsidRDefault="00DE1BEB">
      <w:pPr>
        <w:spacing w:before="225" w:after="225" w:line="240" w:lineRule="auto"/>
        <w:jc w:val="both"/>
      </w:pPr>
      <w:r>
        <w:rPr>
          <w:rFonts w:ascii="Arial" w:hAnsi="Arial" w:cs="Arial"/>
          <w:color w:val="000000"/>
          <w:sz w:val="18"/>
          <w:szCs w:val="18"/>
        </w:rPr>
        <w:t> </w:t>
      </w:r>
    </w:p>
    <w:p w14:paraId="13E10B5E" w14:textId="74F338ED" w:rsidR="00012B59" w:rsidRDefault="00DE1BEB">
      <w:pPr>
        <w:spacing w:before="225" w:after="225" w:line="240" w:lineRule="auto"/>
        <w:jc w:val="both"/>
      </w:pPr>
      <w:r>
        <w:rPr>
          <w:rFonts w:ascii="Arial" w:hAnsi="Arial" w:cs="Arial"/>
          <w:b/>
          <w:bCs/>
          <w:color w:val="000000"/>
          <w:sz w:val="18"/>
          <w:szCs w:val="18"/>
        </w:rPr>
        <w:t>V. Podatki o plačilu</w:t>
      </w:r>
    </w:p>
    <w:p w14:paraId="3B7DDDE8" w14:textId="77777777" w:rsidR="00012B59" w:rsidRDefault="00DE1BEB">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66B6CF11" w14:textId="77777777" w:rsidR="00012B59" w:rsidRDefault="00DE1BEB">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0E32AB73" w14:textId="77777777" w:rsidR="00012B59" w:rsidRDefault="00DE1BEB">
      <w:pPr>
        <w:spacing w:after="0" w:line="240" w:lineRule="auto"/>
      </w:pPr>
      <w:r>
        <w:rPr>
          <w:rFonts w:ascii="Arial" w:hAnsi="Arial" w:cs="Arial"/>
          <w:color w:val="000000"/>
          <w:sz w:val="18"/>
          <w:szCs w:val="18"/>
        </w:rPr>
        <w:t xml:space="preserve">   </w:t>
      </w:r>
    </w:p>
    <w:p w14:paraId="48E82050" w14:textId="77777777" w:rsidR="00012B59" w:rsidRDefault="00DE1BEB">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C2C661F" w14:textId="77777777" w:rsidR="00012B59" w:rsidRDefault="00DE1BEB">
      <w:pPr>
        <w:spacing w:before="225" w:after="225" w:line="240" w:lineRule="auto"/>
        <w:jc w:val="both"/>
      </w:pPr>
      <w:r>
        <w:rPr>
          <w:rFonts w:ascii="Arial" w:hAnsi="Arial" w:cs="Arial"/>
          <w:color w:val="000000"/>
          <w:sz w:val="18"/>
          <w:szCs w:val="18"/>
        </w:rPr>
        <w:t> </w:t>
      </w:r>
    </w:p>
    <w:p w14:paraId="1E566A90" w14:textId="31DBD40F" w:rsidR="00012B59" w:rsidRDefault="00DE1BEB">
      <w:pPr>
        <w:pageBreakBefore/>
        <w:spacing w:before="225" w:after="225" w:line="240" w:lineRule="auto"/>
        <w:jc w:val="both"/>
      </w:pPr>
      <w:r>
        <w:rPr>
          <w:rFonts w:ascii="Arial" w:hAnsi="Arial" w:cs="Arial"/>
          <w:b/>
          <w:bCs/>
          <w:color w:val="000000"/>
          <w:sz w:val="18"/>
          <w:szCs w:val="18"/>
        </w:rPr>
        <w:lastRenderedPageBreak/>
        <w:t>V</w:t>
      </w:r>
      <w:r w:rsidR="007A7837">
        <w:rPr>
          <w:rFonts w:ascii="Arial" w:hAnsi="Arial" w:cs="Arial"/>
          <w:b/>
          <w:bCs/>
          <w:color w:val="000000"/>
          <w:sz w:val="18"/>
          <w:szCs w:val="18"/>
        </w:rPr>
        <w:t>I</w:t>
      </w:r>
      <w:r>
        <w:rPr>
          <w:rFonts w:ascii="Arial" w:hAnsi="Arial" w:cs="Arial"/>
          <w:b/>
          <w:bCs/>
          <w:color w:val="000000"/>
          <w:sz w:val="18"/>
          <w:szCs w:val="18"/>
        </w:rPr>
        <w:t>.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012B59" w14:paraId="201BDFA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42CBBC" w14:textId="77777777" w:rsidR="00012B59" w:rsidRDefault="00DE1BEB">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8ED8B1" w14:textId="77777777" w:rsidR="00012B59" w:rsidRDefault="00DE1BEB">
            <w:r>
              <w:rPr>
                <w:rFonts w:ascii="Arial" w:hAnsi="Arial" w:cs="Arial"/>
                <w:color w:val="000000"/>
                <w:position w:val="-2"/>
                <w:sz w:val="18"/>
                <w:szCs w:val="18"/>
              </w:rPr>
              <w:t> </w:t>
            </w:r>
          </w:p>
        </w:tc>
      </w:tr>
      <w:tr w:rsidR="00012B59" w14:paraId="570FE89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5F21D1" w14:textId="77777777" w:rsidR="00012B59" w:rsidRDefault="00DE1BEB">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A13235" w14:textId="77777777" w:rsidR="00012B59" w:rsidRDefault="00DE1BEB">
            <w:r>
              <w:rPr>
                <w:rFonts w:ascii="Arial" w:hAnsi="Arial" w:cs="Arial"/>
                <w:color w:val="000000"/>
                <w:position w:val="-2"/>
                <w:sz w:val="18"/>
                <w:szCs w:val="18"/>
              </w:rPr>
              <w:t> </w:t>
            </w:r>
          </w:p>
        </w:tc>
      </w:tr>
      <w:tr w:rsidR="00012B59" w14:paraId="7CF7733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5A60FE" w14:textId="77777777" w:rsidR="00012B59" w:rsidRDefault="00DE1BEB">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47A0FA" w14:textId="77777777" w:rsidR="00012B59" w:rsidRDefault="00DE1BEB">
            <w:r>
              <w:rPr>
                <w:rFonts w:ascii="Arial" w:hAnsi="Arial" w:cs="Arial"/>
                <w:color w:val="000000"/>
                <w:position w:val="-2"/>
                <w:sz w:val="18"/>
                <w:szCs w:val="18"/>
              </w:rPr>
              <w:t> </w:t>
            </w:r>
          </w:p>
        </w:tc>
      </w:tr>
      <w:tr w:rsidR="00012B59" w14:paraId="4E741DC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0B90AB" w14:textId="77777777" w:rsidR="00012B59" w:rsidRDefault="00DE1BEB">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B9D6DA" w14:textId="77777777" w:rsidR="00012B59" w:rsidRDefault="00DE1BEB">
            <w:r>
              <w:rPr>
                <w:rFonts w:ascii="Arial" w:hAnsi="Arial" w:cs="Arial"/>
                <w:color w:val="000000"/>
                <w:position w:val="-2"/>
                <w:sz w:val="18"/>
                <w:szCs w:val="18"/>
              </w:rPr>
              <w:t> </w:t>
            </w:r>
          </w:p>
        </w:tc>
      </w:tr>
      <w:tr w:rsidR="00012B59" w14:paraId="7814DDF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A7E237" w14:textId="77777777" w:rsidR="00012B59" w:rsidRDefault="00DE1BEB">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9E4047" w14:textId="77777777" w:rsidR="00012B59" w:rsidRDefault="00DE1BEB">
            <w:r>
              <w:rPr>
                <w:rFonts w:ascii="Arial" w:hAnsi="Arial" w:cs="Arial"/>
                <w:color w:val="000000"/>
                <w:position w:val="-2"/>
                <w:sz w:val="18"/>
                <w:szCs w:val="18"/>
              </w:rPr>
              <w:t> </w:t>
            </w:r>
          </w:p>
        </w:tc>
      </w:tr>
      <w:tr w:rsidR="00012B59" w14:paraId="580E971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9589A7" w14:textId="77777777" w:rsidR="00012B59" w:rsidRDefault="00DE1BEB">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CEBBFD" w14:textId="77777777" w:rsidR="00012B59" w:rsidRDefault="00DE1BEB">
            <w:r>
              <w:rPr>
                <w:rFonts w:ascii="Arial" w:hAnsi="Arial" w:cs="Arial"/>
                <w:color w:val="000000"/>
                <w:position w:val="-2"/>
                <w:sz w:val="18"/>
                <w:szCs w:val="18"/>
              </w:rPr>
              <w:t> </w:t>
            </w:r>
          </w:p>
        </w:tc>
      </w:tr>
      <w:tr w:rsidR="00012B59" w14:paraId="1D5D1E8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C79125" w14:textId="77777777" w:rsidR="00012B59" w:rsidRDefault="00DE1BEB">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1803F7" w14:textId="77777777" w:rsidR="00012B59" w:rsidRDefault="00DE1BEB">
            <w:r>
              <w:rPr>
                <w:rFonts w:ascii="Arial" w:hAnsi="Arial" w:cs="Arial"/>
                <w:color w:val="000000"/>
                <w:position w:val="-2"/>
                <w:sz w:val="18"/>
                <w:szCs w:val="18"/>
              </w:rPr>
              <w:t> </w:t>
            </w:r>
          </w:p>
        </w:tc>
      </w:tr>
      <w:tr w:rsidR="00012B59" w14:paraId="199BEDE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690E5E" w14:textId="77777777" w:rsidR="00012B59" w:rsidRDefault="00DE1BEB">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58E027" w14:textId="77777777" w:rsidR="00012B59" w:rsidRDefault="00DE1BEB">
            <w:r>
              <w:rPr>
                <w:rFonts w:ascii="Arial" w:hAnsi="Arial" w:cs="Arial"/>
                <w:color w:val="000000"/>
                <w:position w:val="-2"/>
                <w:sz w:val="18"/>
                <w:szCs w:val="18"/>
              </w:rPr>
              <w:t> </w:t>
            </w:r>
          </w:p>
        </w:tc>
      </w:tr>
      <w:tr w:rsidR="00012B59" w14:paraId="7E4223E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0226BD" w14:textId="77777777" w:rsidR="00012B59" w:rsidRDefault="00DE1BEB">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94CB26" w14:textId="77777777" w:rsidR="00012B59" w:rsidRDefault="00DE1BEB">
            <w:r>
              <w:rPr>
                <w:rFonts w:ascii="Arial" w:hAnsi="Arial" w:cs="Arial"/>
                <w:color w:val="000000"/>
                <w:position w:val="-2"/>
                <w:sz w:val="18"/>
                <w:szCs w:val="18"/>
              </w:rPr>
              <w:t> </w:t>
            </w:r>
          </w:p>
        </w:tc>
      </w:tr>
      <w:tr w:rsidR="00012B59" w14:paraId="30AD7FD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685079" w14:textId="77777777" w:rsidR="00012B59" w:rsidRDefault="00DE1BEB">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E42007" w14:textId="77777777" w:rsidR="00012B59" w:rsidRDefault="00DE1BEB">
            <w:r>
              <w:rPr>
                <w:rFonts w:ascii="Arial" w:hAnsi="Arial" w:cs="Arial"/>
                <w:color w:val="000000"/>
                <w:position w:val="-2"/>
                <w:sz w:val="18"/>
                <w:szCs w:val="18"/>
              </w:rPr>
              <w:t> </w:t>
            </w:r>
          </w:p>
        </w:tc>
      </w:tr>
      <w:tr w:rsidR="00012B59" w14:paraId="166429E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0F1A87" w14:textId="77777777" w:rsidR="00012B59" w:rsidRDefault="00DE1BEB">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796D54" w14:textId="77777777" w:rsidR="00012B59" w:rsidRDefault="00DE1BEB">
            <w:r>
              <w:rPr>
                <w:rFonts w:ascii="Arial" w:hAnsi="Arial" w:cs="Arial"/>
                <w:color w:val="000000"/>
                <w:position w:val="-2"/>
                <w:sz w:val="18"/>
                <w:szCs w:val="18"/>
              </w:rPr>
              <w:t> </w:t>
            </w:r>
          </w:p>
        </w:tc>
      </w:tr>
      <w:tr w:rsidR="00012B59" w14:paraId="7ED17A6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A7419B" w14:textId="77777777" w:rsidR="00012B59" w:rsidRDefault="00DE1BEB">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8C98DE" w14:textId="77777777" w:rsidR="00012B59" w:rsidRDefault="00DE1BEB">
            <w:r>
              <w:rPr>
                <w:rFonts w:ascii="Arial" w:hAnsi="Arial" w:cs="Arial"/>
                <w:color w:val="000000"/>
                <w:position w:val="-2"/>
                <w:sz w:val="18"/>
                <w:szCs w:val="18"/>
              </w:rPr>
              <w:t> </w:t>
            </w:r>
          </w:p>
        </w:tc>
      </w:tr>
      <w:tr w:rsidR="00012B59" w14:paraId="093658D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50AD49" w14:textId="77777777" w:rsidR="00012B59" w:rsidRDefault="00DE1BEB">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149F76" w14:textId="77777777" w:rsidR="00012B59" w:rsidRDefault="00DE1BEB">
            <w:r>
              <w:rPr>
                <w:rFonts w:ascii="Arial" w:hAnsi="Arial" w:cs="Arial"/>
                <w:color w:val="000000"/>
                <w:position w:val="-2"/>
                <w:sz w:val="18"/>
                <w:szCs w:val="18"/>
              </w:rPr>
              <w:t> </w:t>
            </w:r>
          </w:p>
        </w:tc>
      </w:tr>
    </w:tbl>
    <w:p w14:paraId="04FA39CC" w14:textId="77777777" w:rsidR="00012B59" w:rsidRDefault="00012B59"/>
    <w:tbl>
      <w:tblPr>
        <w:tblStyle w:val="NormalTablePHPDOCX"/>
        <w:tblW w:w="8745" w:type="dxa"/>
        <w:tblInd w:w="108" w:type="dxa"/>
        <w:tblLook w:val="04A0" w:firstRow="1" w:lastRow="0" w:firstColumn="1" w:lastColumn="0" w:noHBand="0" w:noVBand="1"/>
      </w:tblPr>
      <w:tblGrid>
        <w:gridCol w:w="4080"/>
        <w:gridCol w:w="4665"/>
      </w:tblGrid>
      <w:tr w:rsidR="00012B59" w14:paraId="12BBF19F" w14:textId="77777777">
        <w:tc>
          <w:tcPr>
            <w:tcW w:w="4080" w:type="dxa"/>
            <w:gridSpan w:val="2"/>
            <w:tcMar>
              <w:top w:w="75" w:type="dxa"/>
              <w:bottom w:w="75" w:type="dxa"/>
            </w:tcMar>
            <w:vAlign w:val="center"/>
          </w:tcPr>
          <w:p w14:paraId="0E8801DB" w14:textId="77777777" w:rsidR="00012B59" w:rsidRDefault="00DE1BEB">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tc>
      </w:tr>
      <w:tr w:rsidR="00012B59" w14:paraId="63DBD7F3" w14:textId="77777777">
        <w:tc>
          <w:tcPr>
            <w:tcW w:w="4080" w:type="dxa"/>
            <w:tcMar>
              <w:top w:w="75" w:type="dxa"/>
              <w:bottom w:w="75" w:type="dxa"/>
            </w:tcMar>
            <w:vAlign w:val="center"/>
          </w:tcPr>
          <w:p w14:paraId="4F312A0A" w14:textId="77777777" w:rsidR="00012B59" w:rsidRDefault="00DE1BEB">
            <w:r>
              <w:rPr>
                <w:rFonts w:ascii="Arial" w:hAnsi="Arial" w:cs="Arial"/>
                <w:color w:val="000000"/>
                <w:position w:val="-2"/>
                <w:sz w:val="18"/>
                <w:szCs w:val="18"/>
              </w:rPr>
              <w:t>Kraj in datum:</w:t>
            </w:r>
          </w:p>
        </w:tc>
        <w:tc>
          <w:tcPr>
            <w:tcW w:w="0" w:type="auto"/>
            <w:tcMar>
              <w:top w:w="75" w:type="dxa"/>
              <w:bottom w:w="75" w:type="dxa"/>
            </w:tcMar>
            <w:vAlign w:val="center"/>
          </w:tcPr>
          <w:p w14:paraId="2C26B433" w14:textId="77777777" w:rsidR="00012B59" w:rsidRDefault="00DE1BEB">
            <w:pPr>
              <w:jc w:val="center"/>
            </w:pPr>
            <w:r>
              <w:rPr>
                <w:rFonts w:ascii="Arial" w:hAnsi="Arial" w:cs="Arial"/>
                <w:color w:val="000000"/>
                <w:position w:val="-2"/>
                <w:sz w:val="18"/>
                <w:szCs w:val="18"/>
              </w:rPr>
              <w:t>Ime in priimek: _____________________</w:t>
            </w:r>
          </w:p>
        </w:tc>
      </w:tr>
      <w:tr w:rsidR="00012B59" w14:paraId="5056FF39" w14:textId="77777777">
        <w:tc>
          <w:tcPr>
            <w:tcW w:w="4080" w:type="dxa"/>
            <w:tcMar>
              <w:top w:w="75" w:type="dxa"/>
              <w:bottom w:w="75" w:type="dxa"/>
            </w:tcMar>
            <w:vAlign w:val="center"/>
          </w:tcPr>
          <w:p w14:paraId="03F873CD" w14:textId="77777777" w:rsidR="00012B59" w:rsidRDefault="00DE1BEB">
            <w:r>
              <w:rPr>
                <w:rFonts w:ascii="Arial" w:hAnsi="Arial" w:cs="Arial"/>
                <w:color w:val="000000"/>
                <w:position w:val="-2"/>
                <w:sz w:val="18"/>
                <w:szCs w:val="18"/>
              </w:rPr>
              <w:t> </w:t>
            </w:r>
          </w:p>
        </w:tc>
        <w:tc>
          <w:tcPr>
            <w:tcW w:w="0" w:type="auto"/>
            <w:tcMar>
              <w:top w:w="75" w:type="dxa"/>
              <w:bottom w:w="75" w:type="dxa"/>
            </w:tcMar>
            <w:vAlign w:val="center"/>
          </w:tcPr>
          <w:p w14:paraId="6D7F2FE0" w14:textId="77777777" w:rsidR="00012B59" w:rsidRDefault="00012B59"/>
          <w:p w14:paraId="435C8B40" w14:textId="77777777" w:rsidR="00012B59" w:rsidRDefault="00DE1BEB">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348A19E8" w14:textId="77777777" w:rsidR="00012B59" w:rsidRDefault="00012B59">
      <w:pPr>
        <w:sectPr w:rsidR="00012B59" w:rsidSect="00CA2955">
          <w:headerReference w:type="default" r:id="rId8"/>
          <w:footerReference w:type="default" r:id="rId9"/>
          <w:pgSz w:w="11906" w:h="16838"/>
          <w:pgMar w:top="1418" w:right="1418" w:bottom="1418" w:left="1418" w:header="567" w:footer="596" w:gutter="0"/>
          <w:cols w:space="708"/>
          <w:docGrid w:linePitch="360"/>
        </w:sectPr>
      </w:pPr>
    </w:p>
    <w:p w14:paraId="311097D9" w14:textId="77777777" w:rsidR="00CA2955" w:rsidRPr="00590863" w:rsidRDefault="00DE1BEB" w:rsidP="00CA2955">
      <w:pPr>
        <w:spacing w:after="0"/>
        <w:jc w:val="right"/>
        <w:rPr>
          <w:rFonts w:ascii="Arial" w:hAnsi="Arial" w:cs="Arial"/>
          <w:sz w:val="18"/>
          <w:szCs w:val="18"/>
        </w:rPr>
      </w:pPr>
      <w:r w:rsidRPr="00590863">
        <w:rPr>
          <w:rFonts w:ascii="Arial" w:hAnsi="Arial" w:cs="Arial"/>
          <w:sz w:val="18"/>
          <w:szCs w:val="18"/>
        </w:rPr>
        <w:lastRenderedPageBreak/>
        <w:t>Obrazec št: 2</w:t>
      </w:r>
    </w:p>
    <w:p w14:paraId="649E2D02" w14:textId="77777777" w:rsidR="00CA2955" w:rsidRPr="00252358" w:rsidRDefault="00CA2955" w:rsidP="00CA2955"/>
    <w:p w14:paraId="23318304" w14:textId="77777777" w:rsidR="00CA2955" w:rsidRDefault="00DE1BEB" w:rsidP="00CA295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D7BE966" w14:textId="77777777" w:rsidR="00CA2955" w:rsidRDefault="00CA2955" w:rsidP="00CA2955">
      <w:pPr>
        <w:spacing w:after="120"/>
        <w:rPr>
          <w:rFonts w:ascii="Arial" w:hAnsi="Arial" w:cs="Arial"/>
        </w:rPr>
      </w:pPr>
    </w:p>
    <w:p w14:paraId="55B5C9B1" w14:textId="5469023D" w:rsidR="00012B59" w:rsidRDefault="00DE1BEB">
      <w:pPr>
        <w:spacing w:before="225" w:after="225" w:line="240" w:lineRule="auto"/>
        <w:jc w:val="both"/>
      </w:pPr>
      <w:r>
        <w:rPr>
          <w:rFonts w:ascii="Arial" w:hAnsi="Arial" w:cs="Arial"/>
          <w:color w:val="000000"/>
          <w:sz w:val="18"/>
          <w:szCs w:val="18"/>
        </w:rPr>
        <w:t>V zvezi z javnim naročilom »</w:t>
      </w:r>
      <w:r w:rsidR="009617B9" w:rsidRPr="009617B9">
        <w:rPr>
          <w:rFonts w:ascii="Arial" w:hAnsi="Arial" w:cs="Arial"/>
          <w:b/>
          <w:bCs/>
          <w:color w:val="000000"/>
          <w:sz w:val="18"/>
          <w:szCs w:val="18"/>
        </w:rPr>
        <w:t>Reševanje prostorske problematike Srednje šole za gostinstvo in turizem Maribor – nakup opreme</w:t>
      </w:r>
      <w:r>
        <w:rPr>
          <w:rFonts w:ascii="Arial" w:hAnsi="Arial" w:cs="Arial"/>
          <w:color w:val="000000"/>
          <w:sz w:val="18"/>
          <w:szCs w:val="18"/>
        </w:rPr>
        <w:t>«,</w:t>
      </w:r>
    </w:p>
    <w:p w14:paraId="3A076AC3" w14:textId="77777777" w:rsidR="00012B59" w:rsidRDefault="00DE1BEB">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49977E0D" w14:textId="77777777" w:rsidR="00012B59" w:rsidRDefault="00DE1BEB">
      <w:pPr>
        <w:spacing w:before="225" w:after="225" w:line="240" w:lineRule="auto"/>
        <w:jc w:val="both"/>
      </w:pPr>
      <w:r>
        <w:rPr>
          <w:rFonts w:ascii="Arial" w:hAnsi="Arial" w:cs="Arial"/>
          <w:i/>
          <w:iCs/>
          <w:color w:val="000000"/>
          <w:sz w:val="18"/>
          <w:szCs w:val="18"/>
        </w:rPr>
        <w:t>(naziv ponudnika, partnerja v skupni ponudbi)</w:t>
      </w:r>
    </w:p>
    <w:p w14:paraId="53CB8FF0" w14:textId="77777777" w:rsidR="00012B59" w:rsidRDefault="00DE1BEB">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012B59" w14:paraId="6DB36FDC" w14:textId="77777777">
        <w:tc>
          <w:tcPr>
            <w:tcW w:w="0" w:type="auto"/>
            <w:tcMar>
              <w:top w:w="0" w:type="auto"/>
              <w:bottom w:w="0" w:type="auto"/>
            </w:tcMar>
          </w:tcPr>
          <w:p w14:paraId="435DD483" w14:textId="77777777" w:rsidR="00012B59" w:rsidRDefault="00DE1BEB" w:rsidP="00DE1BEB">
            <w:pPr>
              <w:numPr>
                <w:ilvl w:val="0"/>
                <w:numId w:val="3"/>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01AE75C4" w14:textId="77777777" w:rsidR="00012B59" w:rsidRDefault="00DE1BEB" w:rsidP="00DE1BEB">
            <w:pPr>
              <w:numPr>
                <w:ilvl w:val="0"/>
                <w:numId w:val="3"/>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CE8A151" w14:textId="77777777" w:rsidR="00012B59" w:rsidRDefault="00DE1BEB" w:rsidP="00DE1BEB">
            <w:pPr>
              <w:numPr>
                <w:ilvl w:val="0"/>
                <w:numId w:val="3"/>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2381745A" w14:textId="77777777" w:rsidR="00012B59" w:rsidRDefault="00DE1BEB" w:rsidP="00DE1BEB">
            <w:pPr>
              <w:numPr>
                <w:ilvl w:val="0"/>
                <w:numId w:val="3"/>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8595598" w14:textId="77777777" w:rsidR="00012B59" w:rsidRDefault="00DE1BEB" w:rsidP="00DE1BEB">
            <w:pPr>
              <w:numPr>
                <w:ilvl w:val="0"/>
                <w:numId w:val="3"/>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56358B33" w14:textId="77777777" w:rsidR="00012B59" w:rsidRDefault="00DE1BEB" w:rsidP="00DE1BEB">
            <w:pPr>
              <w:numPr>
                <w:ilvl w:val="0"/>
                <w:numId w:val="3"/>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F29FB57" w14:textId="77777777" w:rsidR="00012B59" w:rsidRDefault="00DE1BEB" w:rsidP="00DE1BEB">
            <w:pPr>
              <w:numPr>
                <w:ilvl w:val="0"/>
                <w:numId w:val="3"/>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89C344F" w14:textId="77777777" w:rsidR="00012B59" w:rsidRDefault="00DE1BEB" w:rsidP="00DE1BEB">
            <w:pPr>
              <w:numPr>
                <w:ilvl w:val="0"/>
                <w:numId w:val="3"/>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4B8FB6A1" w14:textId="77777777" w:rsidR="00012B59" w:rsidRDefault="00DE1BEB" w:rsidP="00DE1BEB">
            <w:pPr>
              <w:numPr>
                <w:ilvl w:val="0"/>
                <w:numId w:val="3"/>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635E28F6" w14:textId="77777777" w:rsidR="00012B59" w:rsidRDefault="00DE1BEB" w:rsidP="00DE1BEB">
            <w:pPr>
              <w:numPr>
                <w:ilvl w:val="0"/>
                <w:numId w:val="3"/>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2E56437B" w14:textId="77777777" w:rsidR="00012B59" w:rsidRDefault="00DE1BEB" w:rsidP="00DE1BEB">
            <w:pPr>
              <w:numPr>
                <w:ilvl w:val="0"/>
                <w:numId w:val="3"/>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3E677E8E" w14:textId="77777777" w:rsidR="00012B59" w:rsidRDefault="00DE1BEB" w:rsidP="00DE1BEB">
            <w:pPr>
              <w:numPr>
                <w:ilvl w:val="0"/>
                <w:numId w:val="3"/>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36EE242" w14:textId="77777777" w:rsidR="00012B59" w:rsidRDefault="00DE1BEB" w:rsidP="00DE1BEB">
            <w:pPr>
              <w:numPr>
                <w:ilvl w:val="0"/>
                <w:numId w:val="3"/>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6FEABB31" w14:textId="77777777" w:rsidR="00012B59" w:rsidRDefault="00DE1BEB" w:rsidP="00DE1BEB">
            <w:pPr>
              <w:numPr>
                <w:ilvl w:val="0"/>
                <w:numId w:val="3"/>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1B1C3001" w14:textId="77777777" w:rsidR="00012B59" w:rsidRDefault="00DE1BEB" w:rsidP="00DE1BEB">
            <w:pPr>
              <w:numPr>
                <w:ilvl w:val="0"/>
                <w:numId w:val="3"/>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236A4ABD" w14:textId="77777777" w:rsidR="00012B59" w:rsidRDefault="00DE1BEB" w:rsidP="00DE1BEB">
            <w:pPr>
              <w:numPr>
                <w:ilvl w:val="0"/>
                <w:numId w:val="3"/>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3FC20D3A" w14:textId="77777777" w:rsidR="00012B59" w:rsidRDefault="00DE1BEB" w:rsidP="00DE1BEB">
            <w:pPr>
              <w:numPr>
                <w:ilvl w:val="0"/>
                <w:numId w:val="3"/>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12823860" w14:textId="77777777" w:rsidR="00012B59" w:rsidRDefault="00DE1BEB" w:rsidP="00DE1BEB">
            <w:pPr>
              <w:numPr>
                <w:ilvl w:val="0"/>
                <w:numId w:val="3"/>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8B9673C" w14:textId="77777777" w:rsidR="00012B59" w:rsidRDefault="00DE1BEB" w:rsidP="00DE1BEB">
            <w:pPr>
              <w:numPr>
                <w:ilvl w:val="0"/>
                <w:numId w:val="3"/>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6BBA30A7" w14:textId="77777777" w:rsidR="00012B59" w:rsidRDefault="00DE1BEB" w:rsidP="00DE1BEB">
            <w:pPr>
              <w:numPr>
                <w:ilvl w:val="0"/>
                <w:numId w:val="3"/>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60E957EC" w14:textId="77777777" w:rsidR="00012B59" w:rsidRDefault="00DE1BEB" w:rsidP="00DE1BEB">
            <w:pPr>
              <w:numPr>
                <w:ilvl w:val="0"/>
                <w:numId w:val="3"/>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72DEF03E" w14:textId="77777777" w:rsidR="00012B59" w:rsidRDefault="00DE1BEB" w:rsidP="00DE1BEB">
            <w:pPr>
              <w:numPr>
                <w:ilvl w:val="0"/>
                <w:numId w:val="3"/>
              </w:numPr>
              <w:jc w:val="both"/>
              <w:rPr>
                <w:rFonts w:ascii="Arial" w:hAnsi="Arial" w:cs="Arial"/>
                <w:color w:val="000000"/>
                <w:sz w:val="18"/>
                <w:szCs w:val="18"/>
              </w:rPr>
            </w:pPr>
            <w:r>
              <w:rPr>
                <w:rFonts w:ascii="Arial" w:hAnsi="Arial" w:cs="Arial"/>
                <w:color w:val="000000"/>
                <w:sz w:val="18"/>
                <w:szCs w:val="18"/>
              </w:rPr>
              <w:lastRenderedPageBreak/>
              <w:t>so navedeni podatki v ponudbi in prilogah resnični in verodostojni.</w:t>
            </w:r>
          </w:p>
        </w:tc>
      </w:tr>
    </w:tbl>
    <w:p w14:paraId="17D73626" w14:textId="77777777" w:rsidR="00012B59" w:rsidRDefault="00DE1BEB">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012B59" w14:paraId="1553AE7B" w14:textId="77777777">
        <w:tc>
          <w:tcPr>
            <w:tcW w:w="0" w:type="auto"/>
            <w:tcMar>
              <w:top w:w="0" w:type="auto"/>
              <w:bottom w:w="0" w:type="auto"/>
            </w:tcMar>
          </w:tcPr>
          <w:p w14:paraId="36450095" w14:textId="77777777" w:rsidR="00012B59" w:rsidRDefault="00DE1BEB" w:rsidP="00DE1BEB">
            <w:pPr>
              <w:numPr>
                <w:ilvl w:val="0"/>
                <w:numId w:val="4"/>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1034377D" w14:textId="77777777" w:rsidR="00012B59" w:rsidRDefault="00DE1BEB" w:rsidP="00DE1BEB">
            <w:pPr>
              <w:numPr>
                <w:ilvl w:val="0"/>
                <w:numId w:val="4"/>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3E416457" w14:textId="77777777" w:rsidR="00012B59" w:rsidRDefault="00DE1BEB" w:rsidP="00DE1BEB">
            <w:pPr>
              <w:numPr>
                <w:ilvl w:val="0"/>
                <w:numId w:val="4"/>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6DB344B4" w14:textId="77777777" w:rsidR="00012B59" w:rsidRDefault="00DE1BEB" w:rsidP="00DE1BEB">
            <w:pPr>
              <w:numPr>
                <w:ilvl w:val="0"/>
                <w:numId w:val="4"/>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115FAB33" w14:textId="77777777" w:rsidR="00012B59" w:rsidRDefault="00DE1BEB" w:rsidP="00DE1BEB">
            <w:pPr>
              <w:numPr>
                <w:ilvl w:val="0"/>
                <w:numId w:val="4"/>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E37761B" w14:textId="77777777" w:rsidR="00012B59" w:rsidRDefault="00DE1BEB" w:rsidP="00DE1BEB">
            <w:pPr>
              <w:numPr>
                <w:ilvl w:val="0"/>
                <w:numId w:val="4"/>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0BAB496" w14:textId="77777777" w:rsidR="00012B59" w:rsidRDefault="00DE1BEB" w:rsidP="00DE1BEB">
            <w:pPr>
              <w:numPr>
                <w:ilvl w:val="0"/>
                <w:numId w:val="4"/>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25AEC2F9" w14:textId="77777777" w:rsidR="00012B59" w:rsidRDefault="00DE1BEB" w:rsidP="00DE1BEB">
            <w:pPr>
              <w:numPr>
                <w:ilvl w:val="0"/>
                <w:numId w:val="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C7A9430" w14:textId="77777777" w:rsidR="00012B59" w:rsidRDefault="00DE1BEB" w:rsidP="00DE1BEB">
            <w:pPr>
              <w:numPr>
                <w:ilvl w:val="0"/>
                <w:numId w:val="4"/>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4593C516" w14:textId="77777777" w:rsidR="00012B59" w:rsidRDefault="00DE1BEB" w:rsidP="00DE1BEB">
            <w:pPr>
              <w:numPr>
                <w:ilvl w:val="0"/>
                <w:numId w:val="4"/>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0FCBA0D" w14:textId="77777777" w:rsidR="00012B59" w:rsidRDefault="00DE1BEB" w:rsidP="00DE1BEB">
            <w:pPr>
              <w:numPr>
                <w:ilvl w:val="0"/>
                <w:numId w:val="4"/>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0A7A757E" w14:textId="77777777" w:rsidR="00012B59" w:rsidRDefault="00DE1BEB" w:rsidP="00DE1BEB">
            <w:pPr>
              <w:numPr>
                <w:ilvl w:val="0"/>
                <w:numId w:val="4"/>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16FA246A" w14:textId="77777777" w:rsidR="00012B59" w:rsidRDefault="00DE1BEB" w:rsidP="00DE1BEB">
            <w:pPr>
              <w:numPr>
                <w:ilvl w:val="0"/>
                <w:numId w:val="4"/>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46597276" w14:textId="77777777" w:rsidR="00012B59" w:rsidRDefault="00DE1BEB">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088E12C" w14:textId="691B6E55" w:rsidR="00012B59" w:rsidRDefault="00DE1BEB">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SREDNJA ŠOLA ZA GOSTINSTVO IN TURIZEM MARIBOR, Mladinska ulica 14 A, 2000 Maribor</w:t>
      </w:r>
      <w:r>
        <w:rPr>
          <w:rFonts w:ascii="Arial" w:hAnsi="Arial" w:cs="Arial"/>
          <w:color w:val="000000"/>
          <w:sz w:val="18"/>
          <w:szCs w:val="18"/>
        </w:rPr>
        <w:t>  v zvezi z oddajo javnega naročila za namene </w:t>
      </w:r>
      <w:r w:rsidR="009617B9" w:rsidRPr="009617B9">
        <w:rPr>
          <w:rFonts w:ascii="Arial" w:hAnsi="Arial" w:cs="Arial"/>
          <w:b/>
          <w:bCs/>
          <w:color w:val="000000"/>
          <w:sz w:val="18"/>
          <w:szCs w:val="18"/>
        </w:rPr>
        <w:t>Reševanje prostorske problematike Srednje šole za gostinstvo in turizem Maribor – nakup opreme</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4E3339B0" w14:textId="77777777" w:rsidR="00012B59" w:rsidRDefault="00DE1BE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12B59" w14:paraId="33E46B20" w14:textId="77777777">
        <w:tc>
          <w:tcPr>
            <w:tcW w:w="2500" w:type="pct"/>
            <w:tcMar>
              <w:top w:w="75" w:type="dxa"/>
              <w:bottom w:w="75" w:type="dxa"/>
            </w:tcMar>
            <w:vAlign w:val="center"/>
          </w:tcPr>
          <w:p w14:paraId="1E38F393" w14:textId="77777777" w:rsidR="00012B59" w:rsidRDefault="00DE1BEB">
            <w:r>
              <w:rPr>
                <w:rFonts w:ascii="Arial" w:hAnsi="Arial" w:cs="Arial"/>
                <w:color w:val="000000"/>
                <w:position w:val="-2"/>
                <w:sz w:val="18"/>
                <w:szCs w:val="18"/>
              </w:rPr>
              <w:t>Kraj in datum:</w:t>
            </w:r>
          </w:p>
        </w:tc>
        <w:tc>
          <w:tcPr>
            <w:tcW w:w="0" w:type="auto"/>
            <w:tcMar>
              <w:top w:w="75" w:type="dxa"/>
              <w:bottom w:w="75" w:type="dxa"/>
            </w:tcMar>
            <w:vAlign w:val="center"/>
          </w:tcPr>
          <w:p w14:paraId="09E511B1" w14:textId="77777777" w:rsidR="00012B59" w:rsidRDefault="00DE1BEB">
            <w:r>
              <w:rPr>
                <w:rFonts w:ascii="Arial" w:hAnsi="Arial" w:cs="Arial"/>
                <w:color w:val="000000"/>
                <w:position w:val="-2"/>
                <w:sz w:val="18"/>
                <w:szCs w:val="18"/>
              </w:rPr>
              <w:t>Ime in priimek: _____________________</w:t>
            </w:r>
          </w:p>
        </w:tc>
      </w:tr>
      <w:tr w:rsidR="00012B59" w14:paraId="47F71390" w14:textId="77777777">
        <w:tc>
          <w:tcPr>
            <w:tcW w:w="2500" w:type="pct"/>
            <w:tcMar>
              <w:top w:w="75" w:type="dxa"/>
              <w:bottom w:w="75" w:type="dxa"/>
            </w:tcMar>
            <w:vAlign w:val="center"/>
          </w:tcPr>
          <w:p w14:paraId="5CEE6A76" w14:textId="77777777" w:rsidR="00012B59" w:rsidRDefault="00DE1BEB">
            <w:r>
              <w:rPr>
                <w:rFonts w:ascii="Arial" w:hAnsi="Arial" w:cs="Arial"/>
                <w:color w:val="000000"/>
                <w:position w:val="-2"/>
                <w:sz w:val="18"/>
                <w:szCs w:val="18"/>
              </w:rPr>
              <w:t> </w:t>
            </w:r>
          </w:p>
        </w:tc>
        <w:tc>
          <w:tcPr>
            <w:tcW w:w="0" w:type="auto"/>
            <w:tcMar>
              <w:top w:w="75" w:type="dxa"/>
              <w:bottom w:w="75" w:type="dxa"/>
            </w:tcMar>
            <w:vAlign w:val="center"/>
          </w:tcPr>
          <w:p w14:paraId="417727C7" w14:textId="77777777" w:rsidR="00012B59" w:rsidRDefault="00012B59"/>
          <w:p w14:paraId="133DE140" w14:textId="77777777" w:rsidR="00012B59" w:rsidRDefault="00DE1BEB">
            <w:pPr>
              <w:jc w:val="center"/>
            </w:pPr>
            <w:r>
              <w:rPr>
                <w:rFonts w:ascii="Arial" w:hAnsi="Arial" w:cs="Arial"/>
                <w:color w:val="A9A9A9"/>
                <w:position w:val="-2"/>
                <w:sz w:val="18"/>
                <w:szCs w:val="18"/>
              </w:rPr>
              <w:t>(žig in podpis)</w:t>
            </w:r>
          </w:p>
        </w:tc>
      </w:tr>
    </w:tbl>
    <w:p w14:paraId="6CB667CE" w14:textId="77777777" w:rsidR="00012B59" w:rsidRDefault="00DE1BEB">
      <w:pPr>
        <w:spacing w:before="225" w:after="225" w:line="240" w:lineRule="auto"/>
        <w:jc w:val="both"/>
      </w:pPr>
      <w:r>
        <w:rPr>
          <w:rFonts w:ascii="Arial" w:hAnsi="Arial" w:cs="Arial"/>
          <w:color w:val="000000"/>
          <w:sz w:val="18"/>
          <w:szCs w:val="18"/>
        </w:rPr>
        <w:t> </w:t>
      </w:r>
    </w:p>
    <w:p w14:paraId="2CB94AA4" w14:textId="77777777" w:rsidR="00012B59" w:rsidRDefault="00012B59">
      <w:pPr>
        <w:sectPr w:rsidR="00012B59" w:rsidSect="00CA2955">
          <w:footerReference w:type="default" r:id="rId10"/>
          <w:pgSz w:w="11906" w:h="16838"/>
          <w:pgMar w:top="1418" w:right="1418" w:bottom="1418" w:left="1418" w:header="567" w:footer="596" w:gutter="0"/>
          <w:cols w:space="708"/>
          <w:docGrid w:linePitch="360"/>
        </w:sectPr>
      </w:pPr>
    </w:p>
    <w:p w14:paraId="5B713258" w14:textId="77777777" w:rsidR="00CA2955" w:rsidRPr="00590863" w:rsidRDefault="00DE1BEB" w:rsidP="00CA2955">
      <w:pPr>
        <w:spacing w:after="0"/>
        <w:jc w:val="right"/>
        <w:rPr>
          <w:rFonts w:ascii="Arial" w:hAnsi="Arial" w:cs="Arial"/>
          <w:sz w:val="18"/>
          <w:szCs w:val="18"/>
        </w:rPr>
      </w:pPr>
      <w:r w:rsidRPr="00590863">
        <w:rPr>
          <w:rFonts w:ascii="Arial" w:hAnsi="Arial" w:cs="Arial"/>
          <w:sz w:val="18"/>
          <w:szCs w:val="18"/>
        </w:rPr>
        <w:lastRenderedPageBreak/>
        <w:t>Obrazec št: 3</w:t>
      </w:r>
    </w:p>
    <w:p w14:paraId="20A53FB9" w14:textId="77777777" w:rsidR="00CA2955" w:rsidRPr="00252358" w:rsidRDefault="00CA2955" w:rsidP="00CA2955"/>
    <w:p w14:paraId="7E8A694E" w14:textId="77777777" w:rsidR="00CA2955" w:rsidRDefault="00DE1BEB" w:rsidP="00CA295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EF6D205" w14:textId="77777777" w:rsidR="00CA2955" w:rsidRDefault="00CA2955" w:rsidP="00CA2955">
      <w:pPr>
        <w:spacing w:after="120"/>
        <w:rPr>
          <w:rFonts w:ascii="Arial" w:hAnsi="Arial" w:cs="Arial"/>
        </w:rPr>
      </w:pPr>
    </w:p>
    <w:p w14:paraId="7DE3C6E1" w14:textId="2FB58BF4" w:rsidR="00012B59" w:rsidRDefault="00DE1BEB">
      <w:pPr>
        <w:spacing w:after="0" w:line="240" w:lineRule="auto"/>
      </w:pPr>
      <w:r>
        <w:rPr>
          <w:rFonts w:ascii="Arial" w:hAnsi="Arial" w:cs="Arial"/>
          <w:color w:val="000000"/>
          <w:sz w:val="18"/>
          <w:szCs w:val="18"/>
        </w:rPr>
        <w:t>Ponudnik pri elektronski oddaji ponudbe v razdelek »ESPD – ponudnik« uvozi *.xml obliko datoteke obrazca ESPD, ki je priložen razpisni dokumentaciji.</w:t>
      </w:r>
    </w:p>
    <w:p w14:paraId="2651A75E" w14:textId="77777777" w:rsidR="00012B59" w:rsidRDefault="00DE1BEB">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58E7DEB" w14:textId="77777777" w:rsidR="00012B59" w:rsidRDefault="00DE1BEB">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66815FC2" w14:textId="77777777" w:rsidR="00012B59" w:rsidRDefault="00012B59">
      <w:pPr>
        <w:sectPr w:rsidR="00012B59" w:rsidSect="00CA2955">
          <w:footerReference w:type="default" r:id="rId11"/>
          <w:pgSz w:w="11906" w:h="16838"/>
          <w:pgMar w:top="1418" w:right="1418" w:bottom="1418" w:left="1418" w:header="567" w:footer="596" w:gutter="0"/>
          <w:cols w:space="708"/>
          <w:docGrid w:linePitch="360"/>
        </w:sectPr>
      </w:pPr>
    </w:p>
    <w:p w14:paraId="0C4388F2" w14:textId="77777777" w:rsidR="00CA2955" w:rsidRPr="00590863" w:rsidRDefault="00DE1BEB" w:rsidP="00CA2955">
      <w:pPr>
        <w:spacing w:after="0"/>
        <w:jc w:val="right"/>
        <w:rPr>
          <w:rFonts w:ascii="Arial" w:hAnsi="Arial" w:cs="Arial"/>
          <w:sz w:val="18"/>
          <w:szCs w:val="18"/>
        </w:rPr>
      </w:pPr>
      <w:r w:rsidRPr="00590863">
        <w:rPr>
          <w:rFonts w:ascii="Arial" w:hAnsi="Arial" w:cs="Arial"/>
          <w:sz w:val="18"/>
          <w:szCs w:val="18"/>
        </w:rPr>
        <w:lastRenderedPageBreak/>
        <w:t>Obrazec št: 4</w:t>
      </w:r>
    </w:p>
    <w:p w14:paraId="15E95BDF" w14:textId="77777777" w:rsidR="00CA2955" w:rsidRPr="00252358" w:rsidRDefault="00CA2955" w:rsidP="00CA2955"/>
    <w:p w14:paraId="34763714" w14:textId="77777777" w:rsidR="00CA2955" w:rsidRDefault="00DE1BEB" w:rsidP="00CA295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62BD587" w14:textId="77777777" w:rsidR="00CA2955" w:rsidRDefault="00CA2955" w:rsidP="00CA2955">
      <w:pPr>
        <w:spacing w:after="120"/>
        <w:rPr>
          <w:rFonts w:ascii="Arial" w:hAnsi="Arial" w:cs="Arial"/>
        </w:rPr>
      </w:pPr>
    </w:p>
    <w:p w14:paraId="4AAB7F06" w14:textId="77777777" w:rsidR="00012B59" w:rsidRDefault="00DE1BEB">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012B59" w14:paraId="18A41D60" w14:textId="77777777">
        <w:tc>
          <w:tcPr>
            <w:tcW w:w="0" w:type="auto"/>
            <w:tcMar>
              <w:top w:w="0" w:type="auto"/>
              <w:bottom w:w="0" w:type="auto"/>
            </w:tcMar>
          </w:tcPr>
          <w:p w14:paraId="3034E0FF" w14:textId="77777777" w:rsidR="00012B59" w:rsidRDefault="00DE1BEB" w:rsidP="00DE1BEB">
            <w:pPr>
              <w:numPr>
                <w:ilvl w:val="0"/>
                <w:numId w:val="5"/>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77A86BFA" w14:textId="77777777" w:rsidR="00012B59" w:rsidRDefault="00DE1BEB" w:rsidP="00DE1BEB">
            <w:pPr>
              <w:numPr>
                <w:ilvl w:val="0"/>
                <w:numId w:val="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34351C1" w14:textId="77777777" w:rsidR="00012B59" w:rsidRDefault="00DE1BEB" w:rsidP="00DE1BEB">
            <w:pPr>
              <w:numPr>
                <w:ilvl w:val="0"/>
                <w:numId w:val="5"/>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B07B18E" w14:textId="77777777" w:rsidR="00012B59" w:rsidRDefault="00DE1BEB">
      <w:pPr>
        <w:spacing w:before="225" w:after="225" w:line="240" w:lineRule="auto"/>
        <w:jc w:val="center"/>
      </w:pPr>
      <w:r>
        <w:rPr>
          <w:rFonts w:ascii="Arial" w:hAnsi="Arial" w:cs="Arial"/>
          <w:b/>
          <w:bCs/>
          <w:color w:val="000000"/>
          <w:sz w:val="21"/>
          <w:szCs w:val="21"/>
        </w:rPr>
        <w:t>POOBLASTILO</w:t>
      </w:r>
    </w:p>
    <w:p w14:paraId="213391F1" w14:textId="77777777" w:rsidR="00012B59" w:rsidRDefault="00DE1BEB">
      <w:pPr>
        <w:spacing w:before="225" w:after="225" w:line="240" w:lineRule="auto"/>
        <w:jc w:val="both"/>
      </w:pPr>
      <w:r>
        <w:rPr>
          <w:rFonts w:ascii="Arial" w:hAnsi="Arial" w:cs="Arial"/>
          <w:color w:val="000000"/>
          <w:sz w:val="18"/>
          <w:szCs w:val="18"/>
        </w:rPr>
        <w:t>Pooblaščamo naročnika SREDNJA ŠOLA ZA GOSTINSTVO IN TURIZEM MARIBOR,Mladinska ulica 14 A, 2000 Maribor,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012B59" w14:paraId="53DD75BB"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72A00B" w14:textId="77777777" w:rsidR="00012B59" w:rsidRDefault="00DE1BEB">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72A981" w14:textId="77777777" w:rsidR="00012B59" w:rsidRDefault="00DE1BEB">
            <w:r>
              <w:rPr>
                <w:rFonts w:ascii="Arial" w:hAnsi="Arial" w:cs="Arial"/>
                <w:color w:val="000000"/>
                <w:position w:val="-2"/>
                <w:sz w:val="18"/>
                <w:szCs w:val="18"/>
              </w:rPr>
              <w:t> </w:t>
            </w:r>
          </w:p>
        </w:tc>
      </w:tr>
      <w:tr w:rsidR="00012B59" w14:paraId="1B046D1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FA65CA" w14:textId="77777777" w:rsidR="00012B59" w:rsidRDefault="00DE1BEB">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1FF4F0" w14:textId="77777777" w:rsidR="00012B59" w:rsidRDefault="00DE1BEB">
            <w:r>
              <w:rPr>
                <w:rFonts w:ascii="Arial" w:hAnsi="Arial" w:cs="Arial"/>
                <w:color w:val="000000"/>
                <w:position w:val="-2"/>
                <w:sz w:val="18"/>
                <w:szCs w:val="18"/>
              </w:rPr>
              <w:t> </w:t>
            </w:r>
          </w:p>
        </w:tc>
      </w:tr>
      <w:tr w:rsidR="00012B59" w14:paraId="43DCC73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D9ACED" w14:textId="77777777" w:rsidR="00012B59" w:rsidRDefault="00DE1BEB">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CBC1F6" w14:textId="77777777" w:rsidR="00012B59" w:rsidRDefault="00DE1BEB">
            <w:r>
              <w:rPr>
                <w:rFonts w:ascii="Arial" w:hAnsi="Arial" w:cs="Arial"/>
                <w:color w:val="000000"/>
                <w:position w:val="-2"/>
                <w:sz w:val="18"/>
                <w:szCs w:val="18"/>
              </w:rPr>
              <w:t> </w:t>
            </w:r>
          </w:p>
        </w:tc>
      </w:tr>
      <w:tr w:rsidR="00012B59" w14:paraId="5863958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D47D4E" w14:textId="77777777" w:rsidR="00012B59" w:rsidRDefault="00DE1BEB">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D7BC66" w14:textId="77777777" w:rsidR="00012B59" w:rsidRDefault="00DE1BEB">
            <w:r>
              <w:rPr>
                <w:rFonts w:ascii="Arial" w:hAnsi="Arial" w:cs="Arial"/>
                <w:color w:val="000000"/>
                <w:position w:val="-2"/>
                <w:sz w:val="18"/>
                <w:szCs w:val="18"/>
              </w:rPr>
              <w:t> </w:t>
            </w:r>
          </w:p>
        </w:tc>
      </w:tr>
      <w:tr w:rsidR="00012B59" w14:paraId="759860B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6D5634" w14:textId="77777777" w:rsidR="00012B59" w:rsidRDefault="00DE1BEB">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90FF21" w14:textId="77777777" w:rsidR="00012B59" w:rsidRDefault="00DE1BEB">
            <w:r>
              <w:rPr>
                <w:rFonts w:ascii="Arial" w:hAnsi="Arial" w:cs="Arial"/>
                <w:color w:val="000000"/>
                <w:position w:val="-2"/>
                <w:sz w:val="18"/>
                <w:szCs w:val="18"/>
              </w:rPr>
              <w:t> </w:t>
            </w:r>
          </w:p>
        </w:tc>
      </w:tr>
    </w:tbl>
    <w:p w14:paraId="71C424FF" w14:textId="77777777" w:rsidR="00012B59" w:rsidRDefault="00DE1BE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12B59" w14:paraId="194FA00F" w14:textId="77777777">
        <w:tc>
          <w:tcPr>
            <w:tcW w:w="2500" w:type="pct"/>
            <w:tcMar>
              <w:top w:w="75" w:type="dxa"/>
              <w:bottom w:w="75" w:type="dxa"/>
            </w:tcMar>
            <w:vAlign w:val="center"/>
          </w:tcPr>
          <w:p w14:paraId="0CCC5209" w14:textId="77777777" w:rsidR="00012B59" w:rsidRDefault="00DE1BEB">
            <w:r>
              <w:rPr>
                <w:rFonts w:ascii="Arial" w:hAnsi="Arial" w:cs="Arial"/>
                <w:color w:val="000000"/>
                <w:position w:val="-2"/>
                <w:sz w:val="18"/>
                <w:szCs w:val="18"/>
              </w:rPr>
              <w:t>Kraj in datum:</w:t>
            </w:r>
          </w:p>
        </w:tc>
        <w:tc>
          <w:tcPr>
            <w:tcW w:w="0" w:type="auto"/>
            <w:tcMar>
              <w:top w:w="75" w:type="dxa"/>
              <w:bottom w:w="75" w:type="dxa"/>
            </w:tcMar>
            <w:vAlign w:val="center"/>
          </w:tcPr>
          <w:p w14:paraId="1573DF71" w14:textId="77777777" w:rsidR="00012B59" w:rsidRDefault="00DE1BEB">
            <w:r>
              <w:rPr>
                <w:rFonts w:ascii="Arial" w:hAnsi="Arial" w:cs="Arial"/>
                <w:color w:val="000000"/>
                <w:position w:val="-2"/>
                <w:sz w:val="18"/>
                <w:szCs w:val="18"/>
              </w:rPr>
              <w:t>Ime in priimek: _____________________</w:t>
            </w:r>
          </w:p>
        </w:tc>
      </w:tr>
      <w:tr w:rsidR="00012B59" w14:paraId="0E7658FB" w14:textId="77777777">
        <w:tc>
          <w:tcPr>
            <w:tcW w:w="2500" w:type="pct"/>
            <w:tcMar>
              <w:top w:w="75" w:type="dxa"/>
              <w:bottom w:w="75" w:type="dxa"/>
            </w:tcMar>
            <w:vAlign w:val="center"/>
          </w:tcPr>
          <w:p w14:paraId="1EBC2728" w14:textId="77777777" w:rsidR="00012B59" w:rsidRDefault="00DE1BEB">
            <w:r>
              <w:rPr>
                <w:rFonts w:ascii="Arial" w:hAnsi="Arial" w:cs="Arial"/>
                <w:color w:val="000000"/>
                <w:position w:val="-2"/>
                <w:sz w:val="18"/>
                <w:szCs w:val="18"/>
              </w:rPr>
              <w:t> </w:t>
            </w:r>
          </w:p>
        </w:tc>
        <w:tc>
          <w:tcPr>
            <w:tcW w:w="0" w:type="auto"/>
            <w:tcMar>
              <w:top w:w="75" w:type="dxa"/>
              <w:bottom w:w="75" w:type="dxa"/>
            </w:tcMar>
            <w:vAlign w:val="center"/>
          </w:tcPr>
          <w:p w14:paraId="3336FCDA" w14:textId="77777777" w:rsidR="00012B59" w:rsidRDefault="00012B59"/>
          <w:p w14:paraId="5F8F106F" w14:textId="77777777" w:rsidR="00012B59" w:rsidRDefault="00DE1BEB">
            <w:pPr>
              <w:jc w:val="center"/>
            </w:pPr>
            <w:r>
              <w:rPr>
                <w:rFonts w:ascii="Arial" w:hAnsi="Arial" w:cs="Arial"/>
                <w:color w:val="A9A9A9"/>
                <w:position w:val="-2"/>
                <w:sz w:val="18"/>
                <w:szCs w:val="18"/>
              </w:rPr>
              <w:t>(žig in podpis)</w:t>
            </w:r>
          </w:p>
        </w:tc>
      </w:tr>
    </w:tbl>
    <w:p w14:paraId="6D4042D0" w14:textId="77777777" w:rsidR="00012B59" w:rsidRDefault="00DE1BEB">
      <w:pPr>
        <w:spacing w:before="225" w:after="225" w:line="240" w:lineRule="auto"/>
        <w:jc w:val="both"/>
      </w:pPr>
      <w:r>
        <w:rPr>
          <w:rFonts w:ascii="Arial" w:hAnsi="Arial" w:cs="Arial"/>
          <w:color w:val="000000"/>
          <w:sz w:val="18"/>
          <w:szCs w:val="18"/>
        </w:rPr>
        <w:t> </w:t>
      </w:r>
    </w:p>
    <w:p w14:paraId="55501727" w14:textId="77777777" w:rsidR="00012B59" w:rsidRDefault="00DE1BEB">
      <w:pPr>
        <w:spacing w:before="225" w:after="225" w:line="240" w:lineRule="auto"/>
        <w:jc w:val="both"/>
      </w:pPr>
      <w:r>
        <w:rPr>
          <w:rFonts w:ascii="Arial" w:hAnsi="Arial" w:cs="Arial"/>
          <w:color w:val="000000"/>
          <w:sz w:val="18"/>
          <w:szCs w:val="18"/>
        </w:rPr>
        <w:t> </w:t>
      </w:r>
    </w:p>
    <w:p w14:paraId="7C951B17" w14:textId="77777777" w:rsidR="00012B59" w:rsidRDefault="00DE1BEB">
      <w:pPr>
        <w:spacing w:before="225" w:after="225" w:line="240" w:lineRule="auto"/>
        <w:jc w:val="both"/>
      </w:pPr>
      <w:r>
        <w:rPr>
          <w:rFonts w:ascii="Arial" w:hAnsi="Arial" w:cs="Arial"/>
          <w:color w:val="000000"/>
          <w:sz w:val="18"/>
          <w:szCs w:val="18"/>
        </w:rPr>
        <w:t> </w:t>
      </w:r>
    </w:p>
    <w:p w14:paraId="7F3D3F15" w14:textId="77777777" w:rsidR="00012B59" w:rsidRDefault="00012B59">
      <w:pPr>
        <w:sectPr w:rsidR="00012B59" w:rsidSect="00CA2955">
          <w:footerReference w:type="default" r:id="rId12"/>
          <w:pgSz w:w="11906" w:h="16838"/>
          <w:pgMar w:top="1418" w:right="1418" w:bottom="1418" w:left="1418" w:header="567" w:footer="596" w:gutter="0"/>
          <w:cols w:space="708"/>
          <w:docGrid w:linePitch="360"/>
        </w:sectPr>
      </w:pPr>
    </w:p>
    <w:p w14:paraId="6BAA0109" w14:textId="77777777" w:rsidR="00CA2955" w:rsidRPr="00590863" w:rsidRDefault="00DE1BEB" w:rsidP="00CA2955">
      <w:pPr>
        <w:spacing w:after="0"/>
        <w:jc w:val="right"/>
        <w:rPr>
          <w:rFonts w:ascii="Arial" w:hAnsi="Arial" w:cs="Arial"/>
          <w:sz w:val="18"/>
          <w:szCs w:val="18"/>
        </w:rPr>
      </w:pPr>
      <w:r w:rsidRPr="00590863">
        <w:rPr>
          <w:rFonts w:ascii="Arial" w:hAnsi="Arial" w:cs="Arial"/>
          <w:sz w:val="18"/>
          <w:szCs w:val="18"/>
        </w:rPr>
        <w:lastRenderedPageBreak/>
        <w:t>Obrazec št: 5</w:t>
      </w:r>
    </w:p>
    <w:p w14:paraId="73F6B293" w14:textId="77777777" w:rsidR="00CA2955" w:rsidRPr="00252358" w:rsidRDefault="00CA2955" w:rsidP="00CA2955"/>
    <w:p w14:paraId="5A2D986D" w14:textId="77777777" w:rsidR="00CA2955" w:rsidRDefault="00DE1BEB" w:rsidP="00CA295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223D8483" w14:textId="77777777" w:rsidR="00CA2955" w:rsidRDefault="00CA2955" w:rsidP="00CA2955">
      <w:pPr>
        <w:spacing w:after="120"/>
        <w:rPr>
          <w:rFonts w:ascii="Arial" w:hAnsi="Arial" w:cs="Arial"/>
        </w:rPr>
      </w:pPr>
    </w:p>
    <w:p w14:paraId="2D11532F" w14:textId="77777777" w:rsidR="00012B59" w:rsidRDefault="00DE1BEB">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012B59" w14:paraId="7ADA3C4D" w14:textId="77777777">
        <w:tc>
          <w:tcPr>
            <w:tcW w:w="0" w:type="auto"/>
            <w:tcMar>
              <w:top w:w="0" w:type="auto"/>
              <w:bottom w:w="0" w:type="auto"/>
            </w:tcMar>
          </w:tcPr>
          <w:p w14:paraId="0CB0F164" w14:textId="77777777" w:rsidR="00012B59" w:rsidRDefault="00DE1BEB" w:rsidP="00DE1BEB">
            <w:pPr>
              <w:numPr>
                <w:ilvl w:val="0"/>
                <w:numId w:val="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7B294F75" w14:textId="77777777" w:rsidR="00012B59" w:rsidRDefault="00DE1BEB" w:rsidP="00DE1BEB">
            <w:pPr>
              <w:numPr>
                <w:ilvl w:val="0"/>
                <w:numId w:val="6"/>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21485F78" w14:textId="77777777" w:rsidR="00012B59" w:rsidRDefault="00DE1BEB">
      <w:pPr>
        <w:spacing w:before="225" w:after="225" w:line="240" w:lineRule="auto"/>
        <w:jc w:val="center"/>
      </w:pPr>
      <w:r>
        <w:rPr>
          <w:rFonts w:ascii="Arial" w:hAnsi="Arial" w:cs="Arial"/>
          <w:b/>
          <w:bCs/>
          <w:color w:val="000000"/>
          <w:sz w:val="21"/>
          <w:szCs w:val="21"/>
        </w:rPr>
        <w:t>POOBLASTILO</w:t>
      </w:r>
    </w:p>
    <w:p w14:paraId="70833E0E" w14:textId="77777777" w:rsidR="00012B59" w:rsidRDefault="00DE1BEB">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SREDNJA ŠOLA ZA GOSTINSTVO IN TURIZEM MARIBOR,Mladinska ulica 14 A, 2000 Maribor,</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012B59" w14:paraId="34692636"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F09984" w14:textId="77777777" w:rsidR="00012B59" w:rsidRDefault="00DE1BEB">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3E55AA" w14:textId="77777777" w:rsidR="00012B59" w:rsidRDefault="00DE1BEB">
            <w:r>
              <w:rPr>
                <w:rFonts w:ascii="Arial" w:hAnsi="Arial" w:cs="Arial"/>
                <w:color w:val="000000"/>
                <w:position w:val="-2"/>
                <w:sz w:val="18"/>
                <w:szCs w:val="18"/>
              </w:rPr>
              <w:t> </w:t>
            </w:r>
          </w:p>
        </w:tc>
      </w:tr>
      <w:tr w:rsidR="00012B59" w14:paraId="1A31A3A9"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EBBC16" w14:textId="77777777" w:rsidR="00012B59" w:rsidRDefault="00DE1BEB">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9B62FF" w14:textId="77777777" w:rsidR="00012B59" w:rsidRDefault="00DE1BEB">
            <w:r>
              <w:rPr>
                <w:rFonts w:ascii="Arial" w:hAnsi="Arial" w:cs="Arial"/>
                <w:color w:val="000000"/>
                <w:position w:val="-2"/>
                <w:sz w:val="18"/>
                <w:szCs w:val="18"/>
              </w:rPr>
              <w:t> </w:t>
            </w:r>
          </w:p>
        </w:tc>
      </w:tr>
      <w:tr w:rsidR="00012B59" w14:paraId="34C25DA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6047C2" w14:textId="77777777" w:rsidR="00012B59" w:rsidRDefault="00DE1BEB">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ADD49C" w14:textId="77777777" w:rsidR="00012B59" w:rsidRDefault="00DE1BEB">
            <w:r>
              <w:rPr>
                <w:rFonts w:ascii="Arial" w:hAnsi="Arial" w:cs="Arial"/>
                <w:color w:val="000000"/>
                <w:position w:val="-2"/>
                <w:sz w:val="18"/>
                <w:szCs w:val="18"/>
              </w:rPr>
              <w:t> </w:t>
            </w:r>
          </w:p>
        </w:tc>
      </w:tr>
      <w:tr w:rsidR="00012B59" w14:paraId="13108A67"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90C38A" w14:textId="77777777" w:rsidR="00012B59" w:rsidRDefault="00DE1BEB">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AA4B1E" w14:textId="77777777" w:rsidR="00012B59" w:rsidRDefault="00DE1BEB">
            <w:r>
              <w:rPr>
                <w:rFonts w:ascii="Arial" w:hAnsi="Arial" w:cs="Arial"/>
                <w:color w:val="000000"/>
                <w:position w:val="-2"/>
                <w:sz w:val="18"/>
                <w:szCs w:val="18"/>
              </w:rPr>
              <w:t> </w:t>
            </w:r>
          </w:p>
        </w:tc>
      </w:tr>
      <w:tr w:rsidR="00012B59" w14:paraId="4DC31646"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9A5659" w14:textId="77777777" w:rsidR="00012B59" w:rsidRDefault="00DE1BEB">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EF98BB" w14:textId="77777777" w:rsidR="00012B59" w:rsidRDefault="00DE1BEB">
            <w:r>
              <w:rPr>
                <w:rFonts w:ascii="Arial" w:hAnsi="Arial" w:cs="Arial"/>
                <w:color w:val="000000"/>
                <w:position w:val="-2"/>
                <w:sz w:val="18"/>
                <w:szCs w:val="18"/>
              </w:rPr>
              <w:t> </w:t>
            </w:r>
          </w:p>
        </w:tc>
      </w:tr>
      <w:tr w:rsidR="00012B59" w14:paraId="63CB1E69"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3A5B30" w14:textId="77777777" w:rsidR="00012B59" w:rsidRDefault="00DE1BEB">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91F85" w14:textId="77777777" w:rsidR="00012B59" w:rsidRDefault="00DE1BEB">
            <w:r>
              <w:rPr>
                <w:rFonts w:ascii="Arial" w:hAnsi="Arial" w:cs="Arial"/>
                <w:color w:val="000000"/>
                <w:position w:val="-2"/>
                <w:sz w:val="18"/>
                <w:szCs w:val="18"/>
              </w:rPr>
              <w:t> </w:t>
            </w:r>
          </w:p>
        </w:tc>
      </w:tr>
      <w:tr w:rsidR="00012B59" w14:paraId="4B70377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5A8DF8" w14:textId="77777777" w:rsidR="00012B59" w:rsidRDefault="00DE1BEB">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05252E" w14:textId="77777777" w:rsidR="00012B59" w:rsidRDefault="00DE1BEB">
            <w:r>
              <w:rPr>
                <w:rFonts w:ascii="Arial" w:hAnsi="Arial" w:cs="Arial"/>
                <w:color w:val="000000"/>
                <w:position w:val="-2"/>
                <w:sz w:val="18"/>
                <w:szCs w:val="18"/>
              </w:rPr>
              <w:t> </w:t>
            </w:r>
          </w:p>
        </w:tc>
      </w:tr>
      <w:tr w:rsidR="00012B59" w14:paraId="5DC58348"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0DCF31" w14:textId="77777777" w:rsidR="00012B59" w:rsidRDefault="00DE1BEB">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D24C4A" w14:textId="77777777" w:rsidR="00012B59" w:rsidRDefault="00DE1BEB">
            <w:r>
              <w:rPr>
                <w:rFonts w:ascii="Arial" w:hAnsi="Arial" w:cs="Arial"/>
                <w:color w:val="000000"/>
                <w:position w:val="-2"/>
                <w:sz w:val="18"/>
                <w:szCs w:val="18"/>
              </w:rPr>
              <w:t> </w:t>
            </w:r>
          </w:p>
        </w:tc>
      </w:tr>
    </w:tbl>
    <w:p w14:paraId="7D4A372C" w14:textId="77777777" w:rsidR="00012B59" w:rsidRDefault="00DE1BE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12B59" w14:paraId="32B3801D" w14:textId="77777777">
        <w:tc>
          <w:tcPr>
            <w:tcW w:w="2500" w:type="pct"/>
            <w:tcMar>
              <w:top w:w="75" w:type="dxa"/>
              <w:bottom w:w="75" w:type="dxa"/>
            </w:tcMar>
            <w:vAlign w:val="center"/>
          </w:tcPr>
          <w:p w14:paraId="233380E8" w14:textId="77777777" w:rsidR="00012B59" w:rsidRDefault="00DE1BEB">
            <w:r>
              <w:rPr>
                <w:rFonts w:ascii="Arial" w:hAnsi="Arial" w:cs="Arial"/>
                <w:color w:val="000000"/>
                <w:position w:val="-2"/>
                <w:sz w:val="18"/>
                <w:szCs w:val="18"/>
              </w:rPr>
              <w:t>Kraj in datum:</w:t>
            </w:r>
          </w:p>
        </w:tc>
        <w:tc>
          <w:tcPr>
            <w:tcW w:w="0" w:type="auto"/>
            <w:tcMar>
              <w:top w:w="75" w:type="dxa"/>
              <w:bottom w:w="75" w:type="dxa"/>
            </w:tcMar>
            <w:vAlign w:val="center"/>
          </w:tcPr>
          <w:p w14:paraId="09E509BE" w14:textId="77777777" w:rsidR="00012B59" w:rsidRDefault="00DE1BEB">
            <w:r>
              <w:rPr>
                <w:rFonts w:ascii="Arial" w:hAnsi="Arial" w:cs="Arial"/>
                <w:color w:val="000000"/>
                <w:position w:val="-2"/>
                <w:sz w:val="18"/>
                <w:szCs w:val="18"/>
              </w:rPr>
              <w:t>Ime in priimek: _____________________</w:t>
            </w:r>
          </w:p>
        </w:tc>
      </w:tr>
      <w:tr w:rsidR="00012B59" w14:paraId="13FB8AA5" w14:textId="77777777">
        <w:tc>
          <w:tcPr>
            <w:tcW w:w="2500" w:type="pct"/>
            <w:tcMar>
              <w:top w:w="75" w:type="dxa"/>
              <w:bottom w:w="75" w:type="dxa"/>
            </w:tcMar>
            <w:vAlign w:val="center"/>
          </w:tcPr>
          <w:p w14:paraId="2B4693F4" w14:textId="77777777" w:rsidR="00012B59" w:rsidRDefault="00DE1BEB">
            <w:r>
              <w:rPr>
                <w:rFonts w:ascii="Arial" w:hAnsi="Arial" w:cs="Arial"/>
                <w:color w:val="000000"/>
                <w:position w:val="-2"/>
                <w:sz w:val="18"/>
                <w:szCs w:val="18"/>
              </w:rPr>
              <w:t> </w:t>
            </w:r>
          </w:p>
        </w:tc>
        <w:tc>
          <w:tcPr>
            <w:tcW w:w="0" w:type="auto"/>
            <w:tcMar>
              <w:top w:w="75" w:type="dxa"/>
              <w:bottom w:w="75" w:type="dxa"/>
            </w:tcMar>
            <w:vAlign w:val="center"/>
          </w:tcPr>
          <w:p w14:paraId="4DA6D30D" w14:textId="77777777" w:rsidR="00012B59" w:rsidRDefault="00DE1BEB">
            <w:pPr>
              <w:jc w:val="center"/>
            </w:pPr>
            <w:r>
              <w:rPr>
                <w:rFonts w:ascii="Arial" w:hAnsi="Arial" w:cs="Arial"/>
                <w:color w:val="A9A9A9"/>
                <w:position w:val="-2"/>
                <w:sz w:val="18"/>
                <w:szCs w:val="18"/>
              </w:rPr>
              <w:t>(podpis)</w:t>
            </w:r>
          </w:p>
        </w:tc>
      </w:tr>
    </w:tbl>
    <w:p w14:paraId="34028527" w14:textId="77777777" w:rsidR="00012B59" w:rsidRDefault="00DE1BEB">
      <w:pPr>
        <w:spacing w:before="225" w:after="225" w:line="240" w:lineRule="auto"/>
        <w:jc w:val="both"/>
      </w:pPr>
      <w:r>
        <w:rPr>
          <w:rFonts w:ascii="Arial" w:hAnsi="Arial" w:cs="Arial"/>
          <w:color w:val="000000"/>
          <w:sz w:val="18"/>
          <w:szCs w:val="18"/>
        </w:rPr>
        <w:t> </w:t>
      </w:r>
    </w:p>
    <w:p w14:paraId="7FCD7555" w14:textId="77777777" w:rsidR="007A7837" w:rsidRDefault="00DE1BEB">
      <w:pPr>
        <w:spacing w:before="225" w:after="225" w:line="240" w:lineRule="auto"/>
        <w:jc w:val="both"/>
        <w:rPr>
          <w:rFonts w:ascii="Arial" w:hAnsi="Arial" w:cs="Arial"/>
          <w:b/>
          <w:bCs/>
          <w:i/>
          <w:iCs/>
          <w:color w:val="000000"/>
          <w:sz w:val="18"/>
          <w:szCs w:val="18"/>
          <w:u w:val="single"/>
        </w:rPr>
        <w:sectPr w:rsidR="007A7837" w:rsidSect="00CA2955">
          <w:footerReference w:type="default" r:id="rId13"/>
          <w:pgSz w:w="11906" w:h="16838"/>
          <w:pgMar w:top="1418" w:right="1418" w:bottom="1418" w:left="1418" w:header="567" w:footer="596" w:gutter="0"/>
          <w:cols w:space="708"/>
          <w:docGrid w:linePitch="360"/>
        </w:sectPr>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02F01E04" w14:textId="77777777" w:rsidR="007A7837" w:rsidRPr="00590863" w:rsidRDefault="007A7837" w:rsidP="007A7837">
      <w:pPr>
        <w:spacing w:after="0"/>
        <w:jc w:val="right"/>
        <w:rPr>
          <w:rFonts w:ascii="Arial" w:hAnsi="Arial" w:cs="Arial"/>
          <w:sz w:val="18"/>
          <w:szCs w:val="18"/>
        </w:rPr>
      </w:pPr>
      <w:r w:rsidRPr="00590863">
        <w:rPr>
          <w:rFonts w:ascii="Arial" w:hAnsi="Arial" w:cs="Arial"/>
          <w:sz w:val="18"/>
          <w:szCs w:val="18"/>
        </w:rPr>
        <w:lastRenderedPageBreak/>
        <w:t>Obrazec št: 6</w:t>
      </w:r>
    </w:p>
    <w:p w14:paraId="50BC20CC" w14:textId="77777777" w:rsidR="007A7837" w:rsidRPr="00252358" w:rsidRDefault="007A7837" w:rsidP="007A7837"/>
    <w:p w14:paraId="5C43056E" w14:textId="77777777" w:rsidR="007A7837" w:rsidRDefault="007A7837" w:rsidP="007A783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12343D35" w14:textId="77777777" w:rsidR="007A7837" w:rsidRDefault="007A7837" w:rsidP="007A7837">
      <w:pPr>
        <w:spacing w:after="120"/>
        <w:rPr>
          <w:rFonts w:ascii="Arial" w:hAnsi="Arial" w:cs="Arial"/>
        </w:rPr>
      </w:pPr>
    </w:p>
    <w:p w14:paraId="791CD179" w14:textId="1E295A83" w:rsidR="007A7837" w:rsidRDefault="007A7837" w:rsidP="007A7837">
      <w:pPr>
        <w:spacing w:before="225" w:after="225" w:line="240" w:lineRule="auto"/>
        <w:jc w:val="both"/>
      </w:pPr>
      <w:r>
        <w:rPr>
          <w:rFonts w:ascii="Arial" w:hAnsi="Arial" w:cs="Arial"/>
          <w:color w:val="000000"/>
          <w:sz w:val="18"/>
          <w:szCs w:val="18"/>
        </w:rPr>
        <w:t xml:space="preserve">Spodaj podpisani zastopnik gospodarskega subjekta _______________________ pod kazensko in materialno odgovornostjo izjavljam, da je gospodarski subjekt v zahtevanem referenčnem obdobju izvedel sledeče referenčne dobave: </w:t>
      </w:r>
    </w:p>
    <w:p w14:paraId="609AD23B" w14:textId="124320FF" w:rsidR="007A7837" w:rsidRDefault="007A7837" w:rsidP="007A7837">
      <w:pPr>
        <w:spacing w:before="225" w:after="225" w:line="240" w:lineRule="auto"/>
        <w:jc w:val="both"/>
      </w:pPr>
      <w:r>
        <w:rPr>
          <w:rFonts w:ascii="Arial" w:hAnsi="Arial" w:cs="Arial"/>
          <w:color w:val="000000"/>
          <w:sz w:val="18"/>
          <w:szCs w:val="18"/>
        </w:rPr>
        <w:t>  </w:t>
      </w:r>
    </w:p>
    <w:tbl>
      <w:tblPr>
        <w:tblStyle w:val="TableGridPHPDOCX"/>
        <w:tblW w:w="4935"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9"/>
        <w:gridCol w:w="1828"/>
        <w:gridCol w:w="3439"/>
        <w:gridCol w:w="2092"/>
        <w:gridCol w:w="2230"/>
        <w:gridCol w:w="2230"/>
        <w:gridCol w:w="1394"/>
      </w:tblGrid>
      <w:tr w:rsidR="007A7837" w:rsidRPr="001F3424" w14:paraId="52AF5A8D" w14:textId="77777777" w:rsidTr="007A7837">
        <w:trPr>
          <w:trHeight w:val="1334"/>
        </w:trPr>
        <w:tc>
          <w:tcPr>
            <w:tcW w:w="21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B1C1071" w14:textId="77777777" w:rsidR="007A7837" w:rsidRPr="001F3424" w:rsidRDefault="007A7837" w:rsidP="007A7837">
            <w:pPr>
              <w:jc w:val="center"/>
              <w:rPr>
                <w:rFonts w:ascii="Arial" w:hAnsi="Arial" w:cs="Arial"/>
              </w:rPr>
            </w:pPr>
            <w:r w:rsidRPr="001F3424">
              <w:rPr>
                <w:rFonts w:ascii="Arial" w:hAnsi="Arial" w:cs="Arial"/>
                <w:b/>
                <w:bCs/>
                <w:position w:val="-2"/>
                <w:sz w:val="18"/>
                <w:szCs w:val="18"/>
                <w:shd w:val="clear" w:color="auto" w:fill="CCCCCC"/>
              </w:rPr>
              <w:t>Zap. št</w:t>
            </w:r>
          </w:p>
        </w:tc>
        <w:tc>
          <w:tcPr>
            <w:tcW w:w="66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EAF9AD6" w14:textId="77777777" w:rsidR="007A7837" w:rsidRPr="001F3424" w:rsidRDefault="007A7837" w:rsidP="007A7837">
            <w:pPr>
              <w:jc w:val="center"/>
              <w:rPr>
                <w:rFonts w:ascii="Arial" w:hAnsi="Arial" w:cs="Arial"/>
              </w:rPr>
            </w:pPr>
            <w:r w:rsidRPr="001F3424">
              <w:rPr>
                <w:rFonts w:ascii="Arial" w:hAnsi="Arial" w:cs="Arial"/>
                <w:b/>
                <w:bCs/>
                <w:position w:val="-2"/>
                <w:sz w:val="18"/>
                <w:szCs w:val="18"/>
                <w:shd w:val="clear" w:color="auto" w:fill="CCCCCC"/>
              </w:rPr>
              <w:t>Referenčni naročnik/investitor</w:t>
            </w:r>
            <w:r w:rsidRPr="001F3424">
              <w:rPr>
                <w:rFonts w:ascii="Arial" w:hAnsi="Arial" w:cs="Arial"/>
                <w:b/>
                <w:bCs/>
                <w:position w:val="-2"/>
                <w:sz w:val="18"/>
                <w:szCs w:val="18"/>
                <w:shd w:val="clear" w:color="auto" w:fill="CCCCCC"/>
              </w:rPr>
              <w:br/>
              <w:t>(naziv, naslov)</w:t>
            </w:r>
          </w:p>
        </w:tc>
        <w:tc>
          <w:tcPr>
            <w:tcW w:w="124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1D3F124" w14:textId="163A0E81" w:rsidR="007A7837" w:rsidRPr="001F3424" w:rsidRDefault="007A7837" w:rsidP="007A7837">
            <w:pPr>
              <w:jc w:val="center"/>
              <w:rPr>
                <w:rFonts w:ascii="Arial" w:hAnsi="Arial" w:cs="Arial"/>
              </w:rPr>
            </w:pPr>
            <w:r w:rsidRPr="001F3424">
              <w:rPr>
                <w:rFonts w:ascii="Arial" w:hAnsi="Arial" w:cs="Arial"/>
                <w:b/>
                <w:bCs/>
                <w:position w:val="-2"/>
                <w:sz w:val="18"/>
                <w:szCs w:val="18"/>
                <w:shd w:val="clear" w:color="auto" w:fill="CCCCCC"/>
              </w:rPr>
              <w:t xml:space="preserve">Naziv projekta/ opis vrste </w:t>
            </w:r>
            <w:r>
              <w:rPr>
                <w:rFonts w:ascii="Arial" w:hAnsi="Arial" w:cs="Arial"/>
                <w:b/>
                <w:bCs/>
                <w:position w:val="-2"/>
                <w:sz w:val="18"/>
                <w:szCs w:val="18"/>
                <w:shd w:val="clear" w:color="auto" w:fill="CCCCCC"/>
              </w:rPr>
              <w:t>blaga, ki je bil predmet dobave v okviru referenčnega projekta</w:t>
            </w:r>
            <w:r w:rsidRPr="001F3424">
              <w:rPr>
                <w:rFonts w:ascii="Arial" w:hAnsi="Arial" w:cs="Arial"/>
                <w:b/>
                <w:bCs/>
                <w:position w:val="-2"/>
                <w:sz w:val="18"/>
                <w:szCs w:val="18"/>
                <w:shd w:val="clear" w:color="auto" w:fill="CCCCCC"/>
              </w:rPr>
              <w:t xml:space="preserve"> </w:t>
            </w:r>
            <w:r w:rsidRPr="001F3424">
              <w:rPr>
                <w:rFonts w:ascii="Arial" w:hAnsi="Arial" w:cs="Arial"/>
                <w:b/>
                <w:sz w:val="18"/>
                <w:szCs w:val="18"/>
              </w:rPr>
              <w:t>(iz opisa mora biti jasno razvidno izpolnjevanje pogoj</w:t>
            </w:r>
            <w:r>
              <w:rPr>
                <w:rFonts w:ascii="Arial" w:hAnsi="Arial" w:cs="Arial"/>
                <w:b/>
                <w:sz w:val="18"/>
                <w:szCs w:val="18"/>
              </w:rPr>
              <w:t>a Reference za dobavo blaga za sklop za katerega se izkazuje usposobljenost</w:t>
            </w:r>
            <w:r w:rsidRPr="001F3424">
              <w:rPr>
                <w:rFonts w:ascii="Arial" w:hAnsi="Arial" w:cs="Arial"/>
                <w:b/>
                <w:bCs/>
                <w:position w:val="-2"/>
                <w:sz w:val="18"/>
                <w:szCs w:val="18"/>
                <w:shd w:val="clear" w:color="auto" w:fill="CCCCCC"/>
              </w:rPr>
              <w:t>)</w:t>
            </w:r>
          </w:p>
        </w:tc>
        <w:tc>
          <w:tcPr>
            <w:tcW w:w="758" w:type="pct"/>
            <w:tcBorders>
              <w:top w:val="inset" w:sz="7" w:space="0" w:color="000000"/>
              <w:left w:val="inset" w:sz="7" w:space="0" w:color="000000"/>
              <w:bottom w:val="inset" w:sz="7" w:space="0" w:color="000000"/>
              <w:right w:val="inset" w:sz="7" w:space="0" w:color="000000"/>
            </w:tcBorders>
            <w:shd w:val="clear" w:color="auto" w:fill="CCCCCC"/>
            <w:vAlign w:val="center"/>
          </w:tcPr>
          <w:p w14:paraId="0AD6AD0D" w14:textId="4C4B2036" w:rsidR="007A7837" w:rsidRPr="001F3424" w:rsidRDefault="007A7837" w:rsidP="007A7837">
            <w:pPr>
              <w:jc w:val="center"/>
              <w:rPr>
                <w:rFonts w:ascii="Arial" w:hAnsi="Arial" w:cs="Arial"/>
                <w:b/>
                <w:bCs/>
                <w:position w:val="-2"/>
                <w:sz w:val="18"/>
                <w:szCs w:val="18"/>
                <w:shd w:val="clear" w:color="auto" w:fill="CCCCCC"/>
              </w:rPr>
            </w:pPr>
          </w:p>
          <w:p w14:paraId="68B97D53" w14:textId="123C29B9" w:rsidR="007A7837" w:rsidRPr="001F3424" w:rsidRDefault="007A7837" w:rsidP="007A7837">
            <w:pPr>
              <w:jc w:val="center"/>
              <w:rPr>
                <w:rFonts w:ascii="Arial" w:hAnsi="Arial" w:cs="Arial"/>
                <w:b/>
                <w:bCs/>
                <w:position w:val="-2"/>
                <w:sz w:val="18"/>
                <w:szCs w:val="18"/>
                <w:shd w:val="clear" w:color="auto" w:fill="CCCCCC"/>
              </w:rPr>
            </w:pPr>
            <w:r w:rsidRPr="001F3424">
              <w:rPr>
                <w:rFonts w:ascii="Arial" w:hAnsi="Arial" w:cs="Arial"/>
                <w:b/>
                <w:bCs/>
                <w:position w:val="-2"/>
                <w:sz w:val="18"/>
                <w:szCs w:val="18"/>
                <w:shd w:val="clear" w:color="auto" w:fill="CCCCCC"/>
              </w:rPr>
              <w:t>CC-SI kvalifikacija objekta</w:t>
            </w:r>
            <w:r>
              <w:rPr>
                <w:rFonts w:ascii="Arial" w:hAnsi="Arial" w:cs="Arial"/>
                <w:b/>
                <w:bCs/>
                <w:position w:val="-2"/>
                <w:sz w:val="18"/>
                <w:szCs w:val="18"/>
                <w:shd w:val="clear" w:color="auto" w:fill="CCCCCC"/>
              </w:rPr>
              <w:t xml:space="preserve"> za potrebe katerega je bilo dobavljeno blago</w:t>
            </w:r>
          </w:p>
        </w:tc>
        <w:tc>
          <w:tcPr>
            <w:tcW w:w="808" w:type="pct"/>
            <w:tcBorders>
              <w:top w:val="inset" w:sz="7" w:space="0" w:color="000000"/>
              <w:left w:val="inset" w:sz="7" w:space="0" w:color="000000"/>
              <w:bottom w:val="inset" w:sz="7" w:space="0" w:color="000000"/>
              <w:right w:val="inset" w:sz="7" w:space="0" w:color="000000"/>
            </w:tcBorders>
            <w:shd w:val="clear" w:color="auto" w:fill="CCCCCC"/>
            <w:vAlign w:val="center"/>
          </w:tcPr>
          <w:p w14:paraId="2F09BC6F" w14:textId="77777777" w:rsidR="007A7837" w:rsidRPr="001F3424" w:rsidRDefault="007A7837" w:rsidP="007A7837">
            <w:pPr>
              <w:jc w:val="center"/>
              <w:rPr>
                <w:rFonts w:ascii="Arial" w:hAnsi="Arial" w:cs="Arial"/>
                <w:b/>
                <w:bCs/>
                <w:position w:val="-2"/>
                <w:sz w:val="18"/>
                <w:szCs w:val="18"/>
                <w:shd w:val="clear" w:color="auto" w:fill="CCCCCC"/>
              </w:rPr>
            </w:pPr>
          </w:p>
          <w:p w14:paraId="238EBBA7" w14:textId="77777777" w:rsidR="007A7837" w:rsidRPr="001F3424" w:rsidRDefault="007A7837" w:rsidP="007A7837">
            <w:pPr>
              <w:jc w:val="center"/>
              <w:rPr>
                <w:rFonts w:ascii="Arial" w:hAnsi="Arial" w:cs="Arial"/>
                <w:b/>
                <w:bCs/>
                <w:position w:val="-2"/>
                <w:sz w:val="18"/>
                <w:szCs w:val="18"/>
                <w:shd w:val="clear" w:color="auto" w:fill="CCCCCC"/>
              </w:rPr>
            </w:pPr>
            <w:r w:rsidRPr="001F3424">
              <w:rPr>
                <w:rFonts w:ascii="Arial" w:hAnsi="Arial" w:cs="Arial"/>
                <w:b/>
                <w:bCs/>
                <w:position w:val="-2"/>
                <w:sz w:val="18"/>
                <w:szCs w:val="18"/>
                <w:shd w:val="clear" w:color="auto" w:fill="CCCCCC"/>
              </w:rPr>
              <w:t>Vrednost projekta v EUR brez DDV</w:t>
            </w:r>
          </w:p>
        </w:tc>
        <w:tc>
          <w:tcPr>
            <w:tcW w:w="80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5C1BA87" w14:textId="7CF42404" w:rsidR="007A7837" w:rsidRPr="001F3424" w:rsidRDefault="007A7837" w:rsidP="007A7837">
            <w:pPr>
              <w:jc w:val="center"/>
              <w:rPr>
                <w:rFonts w:ascii="Arial" w:hAnsi="Arial" w:cs="Arial"/>
              </w:rPr>
            </w:pPr>
            <w:r w:rsidRPr="001F3424">
              <w:rPr>
                <w:rFonts w:ascii="Arial" w:hAnsi="Arial" w:cs="Arial"/>
                <w:b/>
                <w:bCs/>
                <w:position w:val="-2"/>
                <w:sz w:val="18"/>
                <w:szCs w:val="18"/>
                <w:shd w:val="clear" w:color="auto" w:fill="CCCCCC"/>
              </w:rPr>
              <w:t xml:space="preserve">Čas izvedbe </w:t>
            </w:r>
            <w:r>
              <w:rPr>
                <w:rFonts w:ascii="Arial" w:hAnsi="Arial" w:cs="Arial"/>
                <w:b/>
                <w:bCs/>
                <w:position w:val="-2"/>
                <w:sz w:val="18"/>
                <w:szCs w:val="18"/>
                <w:shd w:val="clear" w:color="auto" w:fill="CCCCCC"/>
              </w:rPr>
              <w:t>referenčne dobave – datum predaje in prevzema</w:t>
            </w:r>
          </w:p>
        </w:tc>
        <w:tc>
          <w:tcPr>
            <w:tcW w:w="50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F607684" w14:textId="77777777" w:rsidR="007A7837" w:rsidRPr="001F3424" w:rsidRDefault="007A7837" w:rsidP="007A7837">
            <w:pPr>
              <w:jc w:val="center"/>
              <w:rPr>
                <w:rFonts w:ascii="Arial" w:hAnsi="Arial" w:cs="Arial"/>
              </w:rPr>
            </w:pPr>
            <w:r>
              <w:rPr>
                <w:rFonts w:ascii="Arial" w:hAnsi="Arial" w:cs="Arial"/>
                <w:b/>
                <w:bCs/>
                <w:color w:val="000000"/>
                <w:position w:val="-2"/>
                <w:sz w:val="18"/>
                <w:szCs w:val="18"/>
                <w:shd w:val="clear" w:color="auto" w:fill="CCCCCC"/>
              </w:rPr>
              <w:t>Št. sklopa/ov za katerega se izkazuje referenca</w:t>
            </w:r>
          </w:p>
        </w:tc>
      </w:tr>
      <w:tr w:rsidR="007A7837" w:rsidRPr="001F3424" w14:paraId="258D399E" w14:textId="77777777" w:rsidTr="007A7837">
        <w:trPr>
          <w:trHeight w:val="504"/>
        </w:trPr>
        <w:tc>
          <w:tcPr>
            <w:tcW w:w="2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31C0B2" w14:textId="77777777" w:rsidR="007A7837" w:rsidRPr="001F3424" w:rsidRDefault="007A7837" w:rsidP="00CA2955">
            <w:pPr>
              <w:rPr>
                <w:rFonts w:ascii="Arial" w:hAnsi="Arial" w:cs="Arial"/>
              </w:rPr>
            </w:pPr>
            <w:r w:rsidRPr="001F3424">
              <w:rPr>
                <w:rFonts w:ascii="Arial" w:hAnsi="Arial" w:cs="Arial"/>
                <w:b/>
                <w:bCs/>
                <w:position w:val="-2"/>
                <w:sz w:val="18"/>
                <w:szCs w:val="18"/>
              </w:rPr>
              <w:t>1</w:t>
            </w:r>
          </w:p>
        </w:tc>
        <w:tc>
          <w:tcPr>
            <w:tcW w:w="6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BA2E9B" w14:textId="77777777" w:rsidR="007A7837" w:rsidRPr="001F3424" w:rsidRDefault="007A7837" w:rsidP="00CA2955">
            <w:pPr>
              <w:rPr>
                <w:rFonts w:ascii="Arial" w:hAnsi="Arial" w:cs="Arial"/>
              </w:rPr>
            </w:pPr>
            <w:r w:rsidRPr="001F3424">
              <w:rPr>
                <w:rFonts w:ascii="Arial" w:hAnsi="Arial" w:cs="Arial"/>
                <w:position w:val="-2"/>
                <w:sz w:val="18"/>
                <w:szCs w:val="18"/>
              </w:rPr>
              <w:t> </w:t>
            </w:r>
          </w:p>
        </w:tc>
        <w:tc>
          <w:tcPr>
            <w:tcW w:w="12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9A9DCB" w14:textId="77777777" w:rsidR="007A7837" w:rsidRPr="001F3424" w:rsidRDefault="007A7837" w:rsidP="00CA2955">
            <w:pPr>
              <w:rPr>
                <w:rFonts w:ascii="Arial" w:hAnsi="Arial" w:cs="Arial"/>
              </w:rPr>
            </w:pPr>
            <w:r w:rsidRPr="001F3424">
              <w:rPr>
                <w:rFonts w:ascii="Arial" w:hAnsi="Arial" w:cs="Arial"/>
                <w:position w:val="-2"/>
                <w:sz w:val="18"/>
                <w:szCs w:val="18"/>
              </w:rPr>
              <w:t> </w:t>
            </w:r>
          </w:p>
        </w:tc>
        <w:tc>
          <w:tcPr>
            <w:tcW w:w="758" w:type="pct"/>
            <w:tcBorders>
              <w:top w:val="inset" w:sz="7" w:space="0" w:color="000000"/>
              <w:left w:val="inset" w:sz="7" w:space="0" w:color="000000"/>
              <w:bottom w:val="inset" w:sz="7" w:space="0" w:color="000000"/>
              <w:right w:val="inset" w:sz="7" w:space="0" w:color="000000"/>
            </w:tcBorders>
          </w:tcPr>
          <w:p w14:paraId="46A4320A" w14:textId="77777777" w:rsidR="007A7837" w:rsidRPr="001F3424" w:rsidRDefault="007A7837" w:rsidP="00CA2955">
            <w:pPr>
              <w:rPr>
                <w:rFonts w:ascii="Arial" w:hAnsi="Arial" w:cs="Arial"/>
                <w:position w:val="-2"/>
                <w:sz w:val="18"/>
                <w:szCs w:val="18"/>
              </w:rPr>
            </w:pPr>
          </w:p>
        </w:tc>
        <w:tc>
          <w:tcPr>
            <w:tcW w:w="808" w:type="pct"/>
            <w:tcBorders>
              <w:top w:val="inset" w:sz="7" w:space="0" w:color="000000"/>
              <w:left w:val="inset" w:sz="7" w:space="0" w:color="000000"/>
              <w:bottom w:val="inset" w:sz="7" w:space="0" w:color="000000"/>
              <w:right w:val="inset" w:sz="7" w:space="0" w:color="000000"/>
            </w:tcBorders>
          </w:tcPr>
          <w:p w14:paraId="24207371" w14:textId="77777777" w:rsidR="007A7837" w:rsidRPr="001F3424" w:rsidRDefault="007A7837" w:rsidP="00CA2955">
            <w:pPr>
              <w:rPr>
                <w:rFonts w:ascii="Arial" w:hAnsi="Arial" w:cs="Arial"/>
                <w:position w:val="-2"/>
                <w:sz w:val="18"/>
                <w:szCs w:val="18"/>
              </w:rPr>
            </w:pPr>
          </w:p>
        </w:tc>
        <w:tc>
          <w:tcPr>
            <w:tcW w:w="8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F971C6" w14:textId="77777777" w:rsidR="007A7837" w:rsidRPr="001F3424" w:rsidRDefault="007A7837" w:rsidP="00CA2955">
            <w:pPr>
              <w:rPr>
                <w:rFonts w:ascii="Arial" w:hAnsi="Arial" w:cs="Arial"/>
              </w:rPr>
            </w:pPr>
            <w:r w:rsidRPr="001F3424">
              <w:rPr>
                <w:rFonts w:ascii="Arial" w:hAnsi="Arial" w:cs="Arial"/>
                <w:position w:val="-2"/>
                <w:sz w:val="18"/>
                <w:szCs w:val="18"/>
              </w:rPr>
              <w:t> </w:t>
            </w:r>
          </w:p>
        </w:tc>
        <w:tc>
          <w:tcPr>
            <w:tcW w:w="5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8B92D8" w14:textId="77777777" w:rsidR="007A7837" w:rsidRPr="001F3424" w:rsidRDefault="007A7837" w:rsidP="00CA2955">
            <w:pPr>
              <w:rPr>
                <w:rFonts w:ascii="Arial" w:hAnsi="Arial" w:cs="Arial"/>
              </w:rPr>
            </w:pPr>
            <w:r w:rsidRPr="001F3424">
              <w:rPr>
                <w:rFonts w:ascii="Arial" w:hAnsi="Arial" w:cs="Arial"/>
                <w:position w:val="-2"/>
                <w:sz w:val="18"/>
                <w:szCs w:val="18"/>
              </w:rPr>
              <w:t> </w:t>
            </w:r>
          </w:p>
        </w:tc>
      </w:tr>
      <w:tr w:rsidR="007A7837" w:rsidRPr="001F3424" w14:paraId="561B9682" w14:textId="77777777" w:rsidTr="007A7837">
        <w:trPr>
          <w:trHeight w:val="504"/>
        </w:trPr>
        <w:tc>
          <w:tcPr>
            <w:tcW w:w="2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E83160" w14:textId="77777777" w:rsidR="007A7837" w:rsidRPr="001F3424" w:rsidRDefault="007A7837" w:rsidP="00CA2955">
            <w:pPr>
              <w:rPr>
                <w:rFonts w:ascii="Arial" w:hAnsi="Arial" w:cs="Arial"/>
              </w:rPr>
            </w:pPr>
            <w:r w:rsidRPr="001F3424">
              <w:rPr>
                <w:rFonts w:ascii="Arial" w:hAnsi="Arial" w:cs="Arial"/>
                <w:b/>
                <w:bCs/>
                <w:position w:val="-2"/>
                <w:sz w:val="18"/>
                <w:szCs w:val="18"/>
              </w:rPr>
              <w:t>2</w:t>
            </w:r>
          </w:p>
        </w:tc>
        <w:tc>
          <w:tcPr>
            <w:tcW w:w="6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BAF496" w14:textId="77777777" w:rsidR="007A7837" w:rsidRPr="001F3424" w:rsidRDefault="007A7837" w:rsidP="00CA2955">
            <w:pPr>
              <w:rPr>
                <w:rFonts w:ascii="Arial" w:hAnsi="Arial" w:cs="Arial"/>
              </w:rPr>
            </w:pPr>
            <w:r w:rsidRPr="001F3424">
              <w:rPr>
                <w:rFonts w:ascii="Arial" w:hAnsi="Arial" w:cs="Arial"/>
                <w:position w:val="-2"/>
                <w:sz w:val="18"/>
                <w:szCs w:val="18"/>
              </w:rPr>
              <w:t> </w:t>
            </w:r>
          </w:p>
        </w:tc>
        <w:tc>
          <w:tcPr>
            <w:tcW w:w="12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45E79F" w14:textId="77777777" w:rsidR="007A7837" w:rsidRPr="001F3424" w:rsidRDefault="007A7837" w:rsidP="00CA2955">
            <w:pPr>
              <w:rPr>
                <w:rFonts w:ascii="Arial" w:hAnsi="Arial" w:cs="Arial"/>
              </w:rPr>
            </w:pPr>
            <w:r w:rsidRPr="001F3424">
              <w:rPr>
                <w:rFonts w:ascii="Arial" w:hAnsi="Arial" w:cs="Arial"/>
                <w:position w:val="-2"/>
                <w:sz w:val="18"/>
                <w:szCs w:val="18"/>
              </w:rPr>
              <w:t> </w:t>
            </w:r>
          </w:p>
        </w:tc>
        <w:tc>
          <w:tcPr>
            <w:tcW w:w="758" w:type="pct"/>
            <w:tcBorders>
              <w:top w:val="inset" w:sz="7" w:space="0" w:color="000000"/>
              <w:left w:val="inset" w:sz="7" w:space="0" w:color="000000"/>
              <w:bottom w:val="inset" w:sz="7" w:space="0" w:color="000000"/>
              <w:right w:val="inset" w:sz="7" w:space="0" w:color="000000"/>
            </w:tcBorders>
          </w:tcPr>
          <w:p w14:paraId="76D3A363" w14:textId="77777777" w:rsidR="007A7837" w:rsidRPr="001F3424" w:rsidRDefault="007A7837" w:rsidP="00CA2955">
            <w:pPr>
              <w:rPr>
                <w:rFonts w:ascii="Arial" w:hAnsi="Arial" w:cs="Arial"/>
                <w:position w:val="-2"/>
                <w:sz w:val="18"/>
                <w:szCs w:val="18"/>
              </w:rPr>
            </w:pPr>
          </w:p>
        </w:tc>
        <w:tc>
          <w:tcPr>
            <w:tcW w:w="808" w:type="pct"/>
            <w:tcBorders>
              <w:top w:val="inset" w:sz="7" w:space="0" w:color="000000"/>
              <w:left w:val="inset" w:sz="7" w:space="0" w:color="000000"/>
              <w:bottom w:val="inset" w:sz="7" w:space="0" w:color="000000"/>
              <w:right w:val="inset" w:sz="7" w:space="0" w:color="000000"/>
            </w:tcBorders>
          </w:tcPr>
          <w:p w14:paraId="30300AFF" w14:textId="77777777" w:rsidR="007A7837" w:rsidRPr="001F3424" w:rsidRDefault="007A7837" w:rsidP="00CA2955">
            <w:pPr>
              <w:rPr>
                <w:rFonts w:ascii="Arial" w:hAnsi="Arial" w:cs="Arial"/>
                <w:position w:val="-2"/>
                <w:sz w:val="18"/>
                <w:szCs w:val="18"/>
              </w:rPr>
            </w:pPr>
          </w:p>
        </w:tc>
        <w:tc>
          <w:tcPr>
            <w:tcW w:w="8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22A032" w14:textId="77777777" w:rsidR="007A7837" w:rsidRPr="001F3424" w:rsidRDefault="007A7837" w:rsidP="00CA2955">
            <w:pPr>
              <w:rPr>
                <w:rFonts w:ascii="Arial" w:hAnsi="Arial" w:cs="Arial"/>
              </w:rPr>
            </w:pPr>
            <w:r w:rsidRPr="001F3424">
              <w:rPr>
                <w:rFonts w:ascii="Arial" w:hAnsi="Arial" w:cs="Arial"/>
                <w:position w:val="-2"/>
                <w:sz w:val="18"/>
                <w:szCs w:val="18"/>
              </w:rPr>
              <w:t> </w:t>
            </w:r>
          </w:p>
        </w:tc>
        <w:tc>
          <w:tcPr>
            <w:tcW w:w="5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BFD358" w14:textId="77777777" w:rsidR="007A7837" w:rsidRPr="001F3424" w:rsidRDefault="007A7837" w:rsidP="00CA2955">
            <w:pPr>
              <w:rPr>
                <w:rFonts w:ascii="Arial" w:hAnsi="Arial" w:cs="Arial"/>
              </w:rPr>
            </w:pPr>
            <w:r w:rsidRPr="001F3424">
              <w:rPr>
                <w:rFonts w:ascii="Arial" w:hAnsi="Arial" w:cs="Arial"/>
                <w:position w:val="-2"/>
                <w:sz w:val="18"/>
                <w:szCs w:val="18"/>
              </w:rPr>
              <w:t> </w:t>
            </w:r>
          </w:p>
        </w:tc>
      </w:tr>
      <w:tr w:rsidR="007A7837" w:rsidRPr="001F3424" w14:paraId="418FB731" w14:textId="77777777" w:rsidTr="007A7837">
        <w:trPr>
          <w:trHeight w:val="542"/>
        </w:trPr>
        <w:tc>
          <w:tcPr>
            <w:tcW w:w="2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69D443" w14:textId="77777777" w:rsidR="007A7837" w:rsidRPr="001F3424" w:rsidRDefault="007A7837" w:rsidP="00CA2955">
            <w:pPr>
              <w:rPr>
                <w:rFonts w:ascii="Arial" w:hAnsi="Arial" w:cs="Arial"/>
              </w:rPr>
            </w:pPr>
            <w:r w:rsidRPr="001F3424">
              <w:rPr>
                <w:rFonts w:ascii="Arial" w:hAnsi="Arial" w:cs="Arial"/>
                <w:b/>
                <w:bCs/>
                <w:position w:val="-2"/>
                <w:sz w:val="18"/>
                <w:szCs w:val="18"/>
              </w:rPr>
              <w:t>3</w:t>
            </w:r>
          </w:p>
        </w:tc>
        <w:tc>
          <w:tcPr>
            <w:tcW w:w="6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0102C8" w14:textId="77777777" w:rsidR="007A7837" w:rsidRPr="001F3424" w:rsidRDefault="007A7837" w:rsidP="00CA2955">
            <w:pPr>
              <w:rPr>
                <w:rFonts w:ascii="Arial" w:hAnsi="Arial" w:cs="Arial"/>
              </w:rPr>
            </w:pPr>
            <w:r w:rsidRPr="001F3424">
              <w:rPr>
                <w:rFonts w:ascii="Arial" w:hAnsi="Arial" w:cs="Arial"/>
                <w:position w:val="-2"/>
                <w:sz w:val="18"/>
                <w:szCs w:val="18"/>
              </w:rPr>
              <w:t> </w:t>
            </w:r>
          </w:p>
        </w:tc>
        <w:tc>
          <w:tcPr>
            <w:tcW w:w="12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D470A0" w14:textId="77777777" w:rsidR="007A7837" w:rsidRPr="001F3424" w:rsidRDefault="007A7837" w:rsidP="00CA2955">
            <w:pPr>
              <w:rPr>
                <w:rFonts w:ascii="Arial" w:hAnsi="Arial" w:cs="Arial"/>
              </w:rPr>
            </w:pPr>
            <w:r w:rsidRPr="001F3424">
              <w:rPr>
                <w:rFonts w:ascii="Arial" w:hAnsi="Arial" w:cs="Arial"/>
                <w:position w:val="-2"/>
                <w:sz w:val="18"/>
                <w:szCs w:val="18"/>
              </w:rPr>
              <w:t> </w:t>
            </w:r>
          </w:p>
        </w:tc>
        <w:tc>
          <w:tcPr>
            <w:tcW w:w="758" w:type="pct"/>
            <w:tcBorders>
              <w:top w:val="inset" w:sz="7" w:space="0" w:color="000000"/>
              <w:left w:val="inset" w:sz="7" w:space="0" w:color="000000"/>
              <w:bottom w:val="inset" w:sz="7" w:space="0" w:color="000000"/>
              <w:right w:val="inset" w:sz="7" w:space="0" w:color="000000"/>
            </w:tcBorders>
          </w:tcPr>
          <w:p w14:paraId="63F165EA" w14:textId="77777777" w:rsidR="007A7837" w:rsidRPr="001F3424" w:rsidRDefault="007A7837" w:rsidP="00CA2955">
            <w:pPr>
              <w:rPr>
                <w:rFonts w:ascii="Arial" w:hAnsi="Arial" w:cs="Arial"/>
                <w:position w:val="-2"/>
                <w:sz w:val="18"/>
                <w:szCs w:val="18"/>
              </w:rPr>
            </w:pPr>
          </w:p>
        </w:tc>
        <w:tc>
          <w:tcPr>
            <w:tcW w:w="808" w:type="pct"/>
            <w:tcBorders>
              <w:top w:val="inset" w:sz="7" w:space="0" w:color="000000"/>
              <w:left w:val="inset" w:sz="7" w:space="0" w:color="000000"/>
              <w:bottom w:val="inset" w:sz="7" w:space="0" w:color="000000"/>
              <w:right w:val="inset" w:sz="7" w:space="0" w:color="000000"/>
            </w:tcBorders>
          </w:tcPr>
          <w:p w14:paraId="3EDFC043" w14:textId="77777777" w:rsidR="007A7837" w:rsidRPr="001F3424" w:rsidRDefault="007A7837" w:rsidP="00CA2955">
            <w:pPr>
              <w:rPr>
                <w:rFonts w:ascii="Arial" w:hAnsi="Arial" w:cs="Arial"/>
                <w:position w:val="-2"/>
                <w:sz w:val="18"/>
                <w:szCs w:val="18"/>
              </w:rPr>
            </w:pPr>
          </w:p>
        </w:tc>
        <w:tc>
          <w:tcPr>
            <w:tcW w:w="8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FA6A7" w14:textId="77777777" w:rsidR="007A7837" w:rsidRPr="001F3424" w:rsidRDefault="007A7837" w:rsidP="00CA2955">
            <w:pPr>
              <w:rPr>
                <w:rFonts w:ascii="Arial" w:hAnsi="Arial" w:cs="Arial"/>
              </w:rPr>
            </w:pPr>
            <w:r w:rsidRPr="001F3424">
              <w:rPr>
                <w:rFonts w:ascii="Arial" w:hAnsi="Arial" w:cs="Arial"/>
                <w:position w:val="-2"/>
                <w:sz w:val="18"/>
                <w:szCs w:val="18"/>
              </w:rPr>
              <w:t> </w:t>
            </w:r>
          </w:p>
        </w:tc>
        <w:tc>
          <w:tcPr>
            <w:tcW w:w="5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081163" w14:textId="77777777" w:rsidR="007A7837" w:rsidRPr="001F3424" w:rsidRDefault="007A7837" w:rsidP="00CA2955">
            <w:pPr>
              <w:rPr>
                <w:rFonts w:ascii="Arial" w:hAnsi="Arial" w:cs="Arial"/>
              </w:rPr>
            </w:pPr>
            <w:r w:rsidRPr="001F3424">
              <w:rPr>
                <w:rFonts w:ascii="Arial" w:hAnsi="Arial" w:cs="Arial"/>
                <w:position w:val="-2"/>
                <w:sz w:val="18"/>
                <w:szCs w:val="18"/>
              </w:rPr>
              <w:t> </w:t>
            </w:r>
          </w:p>
        </w:tc>
      </w:tr>
      <w:tr w:rsidR="007A7837" w:rsidRPr="001F3424" w14:paraId="40D43E59" w14:textId="77777777" w:rsidTr="007A7837">
        <w:trPr>
          <w:trHeight w:val="504"/>
        </w:trPr>
        <w:tc>
          <w:tcPr>
            <w:tcW w:w="2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739D6E" w14:textId="77777777" w:rsidR="007A7837" w:rsidRPr="001F3424" w:rsidRDefault="007A7837" w:rsidP="00CA2955">
            <w:pPr>
              <w:rPr>
                <w:rFonts w:ascii="Arial" w:hAnsi="Arial" w:cs="Arial"/>
              </w:rPr>
            </w:pPr>
            <w:r w:rsidRPr="001F3424">
              <w:rPr>
                <w:rFonts w:ascii="Arial" w:hAnsi="Arial" w:cs="Arial"/>
                <w:b/>
                <w:bCs/>
                <w:position w:val="-2"/>
                <w:sz w:val="18"/>
                <w:szCs w:val="18"/>
              </w:rPr>
              <w:t>4</w:t>
            </w:r>
          </w:p>
        </w:tc>
        <w:tc>
          <w:tcPr>
            <w:tcW w:w="6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6B5B82" w14:textId="77777777" w:rsidR="007A7837" w:rsidRPr="001F3424" w:rsidRDefault="007A7837" w:rsidP="00CA2955">
            <w:pPr>
              <w:rPr>
                <w:rFonts w:ascii="Arial" w:hAnsi="Arial" w:cs="Arial"/>
              </w:rPr>
            </w:pPr>
            <w:r w:rsidRPr="001F3424">
              <w:rPr>
                <w:rFonts w:ascii="Arial" w:hAnsi="Arial" w:cs="Arial"/>
                <w:position w:val="-2"/>
                <w:sz w:val="18"/>
                <w:szCs w:val="18"/>
              </w:rPr>
              <w:t> </w:t>
            </w:r>
          </w:p>
        </w:tc>
        <w:tc>
          <w:tcPr>
            <w:tcW w:w="12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235D6" w14:textId="77777777" w:rsidR="007A7837" w:rsidRPr="001F3424" w:rsidRDefault="007A7837" w:rsidP="00CA2955">
            <w:pPr>
              <w:rPr>
                <w:rFonts w:ascii="Arial" w:hAnsi="Arial" w:cs="Arial"/>
              </w:rPr>
            </w:pPr>
            <w:r w:rsidRPr="001F3424">
              <w:rPr>
                <w:rFonts w:ascii="Arial" w:hAnsi="Arial" w:cs="Arial"/>
                <w:position w:val="-2"/>
                <w:sz w:val="18"/>
                <w:szCs w:val="18"/>
              </w:rPr>
              <w:t> </w:t>
            </w:r>
          </w:p>
        </w:tc>
        <w:tc>
          <w:tcPr>
            <w:tcW w:w="758" w:type="pct"/>
            <w:tcBorders>
              <w:top w:val="inset" w:sz="7" w:space="0" w:color="000000"/>
              <w:left w:val="inset" w:sz="7" w:space="0" w:color="000000"/>
              <w:bottom w:val="inset" w:sz="7" w:space="0" w:color="000000"/>
              <w:right w:val="inset" w:sz="7" w:space="0" w:color="000000"/>
            </w:tcBorders>
          </w:tcPr>
          <w:p w14:paraId="59F821A4" w14:textId="77777777" w:rsidR="007A7837" w:rsidRPr="001F3424" w:rsidRDefault="007A7837" w:rsidP="00CA2955">
            <w:pPr>
              <w:rPr>
                <w:rFonts w:ascii="Arial" w:hAnsi="Arial" w:cs="Arial"/>
                <w:position w:val="-2"/>
                <w:sz w:val="18"/>
                <w:szCs w:val="18"/>
              </w:rPr>
            </w:pPr>
          </w:p>
        </w:tc>
        <w:tc>
          <w:tcPr>
            <w:tcW w:w="808" w:type="pct"/>
            <w:tcBorders>
              <w:top w:val="inset" w:sz="7" w:space="0" w:color="000000"/>
              <w:left w:val="inset" w:sz="7" w:space="0" w:color="000000"/>
              <w:bottom w:val="inset" w:sz="7" w:space="0" w:color="000000"/>
              <w:right w:val="inset" w:sz="7" w:space="0" w:color="000000"/>
            </w:tcBorders>
          </w:tcPr>
          <w:p w14:paraId="1F2F74AF" w14:textId="77777777" w:rsidR="007A7837" w:rsidRPr="001F3424" w:rsidRDefault="007A7837" w:rsidP="00CA2955">
            <w:pPr>
              <w:rPr>
                <w:rFonts w:ascii="Arial" w:hAnsi="Arial" w:cs="Arial"/>
                <w:position w:val="-2"/>
                <w:sz w:val="18"/>
                <w:szCs w:val="18"/>
              </w:rPr>
            </w:pPr>
          </w:p>
        </w:tc>
        <w:tc>
          <w:tcPr>
            <w:tcW w:w="8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9C2AD2" w14:textId="77777777" w:rsidR="007A7837" w:rsidRPr="001F3424" w:rsidRDefault="007A7837" w:rsidP="00CA2955">
            <w:pPr>
              <w:rPr>
                <w:rFonts w:ascii="Arial" w:hAnsi="Arial" w:cs="Arial"/>
              </w:rPr>
            </w:pPr>
            <w:r w:rsidRPr="001F3424">
              <w:rPr>
                <w:rFonts w:ascii="Arial" w:hAnsi="Arial" w:cs="Arial"/>
                <w:position w:val="-2"/>
                <w:sz w:val="18"/>
                <w:szCs w:val="18"/>
              </w:rPr>
              <w:t> </w:t>
            </w:r>
          </w:p>
        </w:tc>
        <w:tc>
          <w:tcPr>
            <w:tcW w:w="5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45D39E" w14:textId="77777777" w:rsidR="007A7837" w:rsidRPr="001F3424" w:rsidRDefault="007A7837" w:rsidP="00CA2955">
            <w:pPr>
              <w:rPr>
                <w:rFonts w:ascii="Arial" w:hAnsi="Arial" w:cs="Arial"/>
              </w:rPr>
            </w:pPr>
            <w:r w:rsidRPr="001F3424">
              <w:rPr>
                <w:rFonts w:ascii="Arial" w:hAnsi="Arial" w:cs="Arial"/>
                <w:position w:val="-2"/>
                <w:sz w:val="18"/>
                <w:szCs w:val="18"/>
              </w:rPr>
              <w:t> </w:t>
            </w:r>
          </w:p>
        </w:tc>
      </w:tr>
      <w:tr w:rsidR="007A7837" w:rsidRPr="001F3424" w14:paraId="518673B2" w14:textId="77777777" w:rsidTr="007A7837">
        <w:trPr>
          <w:trHeight w:val="504"/>
        </w:trPr>
        <w:tc>
          <w:tcPr>
            <w:tcW w:w="2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EC340E" w14:textId="469850D4" w:rsidR="007A7837" w:rsidRPr="001F3424" w:rsidRDefault="007A7837" w:rsidP="00CA2955">
            <w:pPr>
              <w:rPr>
                <w:rFonts w:ascii="Arial" w:hAnsi="Arial" w:cs="Arial"/>
                <w:b/>
                <w:bCs/>
                <w:position w:val="-2"/>
                <w:sz w:val="18"/>
                <w:szCs w:val="18"/>
              </w:rPr>
            </w:pPr>
            <w:r>
              <w:rPr>
                <w:rFonts w:ascii="Arial" w:hAnsi="Arial" w:cs="Arial"/>
                <w:b/>
                <w:bCs/>
                <w:position w:val="-2"/>
                <w:sz w:val="18"/>
                <w:szCs w:val="18"/>
              </w:rPr>
              <w:lastRenderedPageBreak/>
              <w:t>5</w:t>
            </w:r>
          </w:p>
        </w:tc>
        <w:tc>
          <w:tcPr>
            <w:tcW w:w="6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95E3BC" w14:textId="77777777" w:rsidR="007A7837" w:rsidRPr="001F3424" w:rsidRDefault="007A7837" w:rsidP="00CA2955">
            <w:pPr>
              <w:rPr>
                <w:rFonts w:ascii="Arial" w:hAnsi="Arial" w:cs="Arial"/>
                <w:position w:val="-2"/>
                <w:sz w:val="18"/>
                <w:szCs w:val="18"/>
              </w:rPr>
            </w:pPr>
          </w:p>
        </w:tc>
        <w:tc>
          <w:tcPr>
            <w:tcW w:w="12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E9DA9" w14:textId="77777777" w:rsidR="007A7837" w:rsidRPr="001F3424" w:rsidRDefault="007A7837" w:rsidP="00CA2955">
            <w:pPr>
              <w:rPr>
                <w:rFonts w:ascii="Arial" w:hAnsi="Arial" w:cs="Arial"/>
                <w:position w:val="-2"/>
                <w:sz w:val="18"/>
                <w:szCs w:val="18"/>
              </w:rPr>
            </w:pPr>
          </w:p>
        </w:tc>
        <w:tc>
          <w:tcPr>
            <w:tcW w:w="758" w:type="pct"/>
            <w:tcBorders>
              <w:top w:val="inset" w:sz="7" w:space="0" w:color="000000"/>
              <w:left w:val="inset" w:sz="7" w:space="0" w:color="000000"/>
              <w:bottom w:val="inset" w:sz="7" w:space="0" w:color="000000"/>
              <w:right w:val="inset" w:sz="7" w:space="0" w:color="000000"/>
            </w:tcBorders>
          </w:tcPr>
          <w:p w14:paraId="4B030142" w14:textId="77777777" w:rsidR="007A7837" w:rsidRPr="001F3424" w:rsidRDefault="007A7837" w:rsidP="00CA2955">
            <w:pPr>
              <w:rPr>
                <w:rFonts w:ascii="Arial" w:hAnsi="Arial" w:cs="Arial"/>
                <w:position w:val="-2"/>
                <w:sz w:val="18"/>
                <w:szCs w:val="18"/>
              </w:rPr>
            </w:pPr>
          </w:p>
        </w:tc>
        <w:tc>
          <w:tcPr>
            <w:tcW w:w="808" w:type="pct"/>
            <w:tcBorders>
              <w:top w:val="inset" w:sz="7" w:space="0" w:color="000000"/>
              <w:left w:val="inset" w:sz="7" w:space="0" w:color="000000"/>
              <w:bottom w:val="inset" w:sz="7" w:space="0" w:color="000000"/>
              <w:right w:val="inset" w:sz="7" w:space="0" w:color="000000"/>
            </w:tcBorders>
          </w:tcPr>
          <w:p w14:paraId="4D5428E7" w14:textId="77777777" w:rsidR="007A7837" w:rsidRPr="001F3424" w:rsidRDefault="007A7837" w:rsidP="00CA2955">
            <w:pPr>
              <w:rPr>
                <w:rFonts w:ascii="Arial" w:hAnsi="Arial" w:cs="Arial"/>
                <w:position w:val="-2"/>
                <w:sz w:val="18"/>
                <w:szCs w:val="18"/>
              </w:rPr>
            </w:pPr>
          </w:p>
        </w:tc>
        <w:tc>
          <w:tcPr>
            <w:tcW w:w="8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B1FD49" w14:textId="77777777" w:rsidR="007A7837" w:rsidRPr="001F3424" w:rsidRDefault="007A7837" w:rsidP="00CA2955">
            <w:pPr>
              <w:rPr>
                <w:rFonts w:ascii="Arial" w:hAnsi="Arial" w:cs="Arial"/>
                <w:position w:val="-2"/>
                <w:sz w:val="18"/>
                <w:szCs w:val="18"/>
              </w:rPr>
            </w:pPr>
          </w:p>
        </w:tc>
        <w:tc>
          <w:tcPr>
            <w:tcW w:w="5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12EFCD" w14:textId="77777777" w:rsidR="007A7837" w:rsidRPr="001F3424" w:rsidRDefault="007A7837" w:rsidP="00CA2955">
            <w:pPr>
              <w:rPr>
                <w:rFonts w:ascii="Arial" w:hAnsi="Arial" w:cs="Arial"/>
                <w:position w:val="-2"/>
                <w:sz w:val="18"/>
                <w:szCs w:val="18"/>
              </w:rPr>
            </w:pPr>
          </w:p>
        </w:tc>
      </w:tr>
      <w:tr w:rsidR="007A7837" w:rsidRPr="001F3424" w14:paraId="1D1240BB" w14:textId="77777777" w:rsidTr="007A7837">
        <w:trPr>
          <w:trHeight w:val="504"/>
        </w:trPr>
        <w:tc>
          <w:tcPr>
            <w:tcW w:w="2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A0C44D" w14:textId="5C61A7CF" w:rsidR="007A7837" w:rsidRPr="001F3424" w:rsidRDefault="007A7837" w:rsidP="00CA2955">
            <w:pPr>
              <w:rPr>
                <w:rFonts w:ascii="Arial" w:hAnsi="Arial" w:cs="Arial"/>
                <w:b/>
                <w:bCs/>
                <w:position w:val="-2"/>
                <w:sz w:val="18"/>
                <w:szCs w:val="18"/>
              </w:rPr>
            </w:pPr>
            <w:r>
              <w:rPr>
                <w:rFonts w:ascii="Arial" w:hAnsi="Arial" w:cs="Arial"/>
                <w:b/>
                <w:bCs/>
                <w:position w:val="-2"/>
                <w:sz w:val="18"/>
                <w:szCs w:val="18"/>
              </w:rPr>
              <w:t>6</w:t>
            </w:r>
          </w:p>
        </w:tc>
        <w:tc>
          <w:tcPr>
            <w:tcW w:w="6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97A513" w14:textId="77777777" w:rsidR="007A7837" w:rsidRPr="001F3424" w:rsidRDefault="007A7837" w:rsidP="00CA2955">
            <w:pPr>
              <w:rPr>
                <w:rFonts w:ascii="Arial" w:hAnsi="Arial" w:cs="Arial"/>
                <w:position w:val="-2"/>
                <w:sz w:val="18"/>
                <w:szCs w:val="18"/>
              </w:rPr>
            </w:pPr>
          </w:p>
        </w:tc>
        <w:tc>
          <w:tcPr>
            <w:tcW w:w="12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A4A158" w14:textId="77777777" w:rsidR="007A7837" w:rsidRPr="001F3424" w:rsidRDefault="007A7837" w:rsidP="00CA2955">
            <w:pPr>
              <w:rPr>
                <w:rFonts w:ascii="Arial" w:hAnsi="Arial" w:cs="Arial"/>
                <w:position w:val="-2"/>
                <w:sz w:val="18"/>
                <w:szCs w:val="18"/>
              </w:rPr>
            </w:pPr>
          </w:p>
        </w:tc>
        <w:tc>
          <w:tcPr>
            <w:tcW w:w="758" w:type="pct"/>
            <w:tcBorders>
              <w:top w:val="inset" w:sz="7" w:space="0" w:color="000000"/>
              <w:left w:val="inset" w:sz="7" w:space="0" w:color="000000"/>
              <w:bottom w:val="inset" w:sz="7" w:space="0" w:color="000000"/>
              <w:right w:val="inset" w:sz="7" w:space="0" w:color="000000"/>
            </w:tcBorders>
          </w:tcPr>
          <w:p w14:paraId="3FCE85D6" w14:textId="77777777" w:rsidR="007A7837" w:rsidRPr="001F3424" w:rsidRDefault="007A7837" w:rsidP="00CA2955">
            <w:pPr>
              <w:rPr>
                <w:rFonts w:ascii="Arial" w:hAnsi="Arial" w:cs="Arial"/>
                <w:position w:val="-2"/>
                <w:sz w:val="18"/>
                <w:szCs w:val="18"/>
              </w:rPr>
            </w:pPr>
          </w:p>
        </w:tc>
        <w:tc>
          <w:tcPr>
            <w:tcW w:w="808" w:type="pct"/>
            <w:tcBorders>
              <w:top w:val="inset" w:sz="7" w:space="0" w:color="000000"/>
              <w:left w:val="inset" w:sz="7" w:space="0" w:color="000000"/>
              <w:bottom w:val="inset" w:sz="7" w:space="0" w:color="000000"/>
              <w:right w:val="inset" w:sz="7" w:space="0" w:color="000000"/>
            </w:tcBorders>
          </w:tcPr>
          <w:p w14:paraId="70F1268D" w14:textId="77777777" w:rsidR="007A7837" w:rsidRPr="001F3424" w:rsidRDefault="007A7837" w:rsidP="00CA2955">
            <w:pPr>
              <w:rPr>
                <w:rFonts w:ascii="Arial" w:hAnsi="Arial" w:cs="Arial"/>
                <w:position w:val="-2"/>
                <w:sz w:val="18"/>
                <w:szCs w:val="18"/>
              </w:rPr>
            </w:pPr>
          </w:p>
        </w:tc>
        <w:tc>
          <w:tcPr>
            <w:tcW w:w="8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60D7D2" w14:textId="77777777" w:rsidR="007A7837" w:rsidRPr="001F3424" w:rsidRDefault="007A7837" w:rsidP="00CA2955">
            <w:pPr>
              <w:rPr>
                <w:rFonts w:ascii="Arial" w:hAnsi="Arial" w:cs="Arial"/>
                <w:position w:val="-2"/>
                <w:sz w:val="18"/>
                <w:szCs w:val="18"/>
              </w:rPr>
            </w:pPr>
          </w:p>
        </w:tc>
        <w:tc>
          <w:tcPr>
            <w:tcW w:w="5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62B6F9" w14:textId="77777777" w:rsidR="007A7837" w:rsidRPr="001F3424" w:rsidRDefault="007A7837" w:rsidP="00CA2955">
            <w:pPr>
              <w:rPr>
                <w:rFonts w:ascii="Arial" w:hAnsi="Arial" w:cs="Arial"/>
                <w:position w:val="-2"/>
                <w:sz w:val="18"/>
                <w:szCs w:val="18"/>
              </w:rPr>
            </w:pPr>
          </w:p>
        </w:tc>
      </w:tr>
      <w:tr w:rsidR="007A7837" w:rsidRPr="001F3424" w14:paraId="2793D3A4" w14:textId="77777777" w:rsidTr="007A7837">
        <w:trPr>
          <w:trHeight w:val="504"/>
        </w:trPr>
        <w:tc>
          <w:tcPr>
            <w:tcW w:w="2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87F5A3" w14:textId="296FA564" w:rsidR="007A7837" w:rsidRPr="001F3424" w:rsidRDefault="007A7837" w:rsidP="00CA2955">
            <w:pPr>
              <w:rPr>
                <w:rFonts w:ascii="Arial" w:hAnsi="Arial" w:cs="Arial"/>
                <w:b/>
                <w:bCs/>
                <w:position w:val="-2"/>
                <w:sz w:val="18"/>
                <w:szCs w:val="18"/>
              </w:rPr>
            </w:pPr>
            <w:r>
              <w:rPr>
                <w:rFonts w:ascii="Arial" w:hAnsi="Arial" w:cs="Arial"/>
                <w:b/>
                <w:bCs/>
                <w:position w:val="-2"/>
                <w:sz w:val="18"/>
                <w:szCs w:val="18"/>
              </w:rPr>
              <w:t>7</w:t>
            </w:r>
          </w:p>
        </w:tc>
        <w:tc>
          <w:tcPr>
            <w:tcW w:w="6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E76247" w14:textId="77777777" w:rsidR="007A7837" w:rsidRPr="001F3424" w:rsidRDefault="007A7837" w:rsidP="00CA2955">
            <w:pPr>
              <w:rPr>
                <w:rFonts w:ascii="Arial" w:hAnsi="Arial" w:cs="Arial"/>
                <w:position w:val="-2"/>
                <w:sz w:val="18"/>
                <w:szCs w:val="18"/>
              </w:rPr>
            </w:pPr>
          </w:p>
        </w:tc>
        <w:tc>
          <w:tcPr>
            <w:tcW w:w="12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B2257E" w14:textId="77777777" w:rsidR="007A7837" w:rsidRPr="001F3424" w:rsidRDefault="007A7837" w:rsidP="00CA2955">
            <w:pPr>
              <w:rPr>
                <w:rFonts w:ascii="Arial" w:hAnsi="Arial" w:cs="Arial"/>
                <w:position w:val="-2"/>
                <w:sz w:val="18"/>
                <w:szCs w:val="18"/>
              </w:rPr>
            </w:pPr>
          </w:p>
        </w:tc>
        <w:tc>
          <w:tcPr>
            <w:tcW w:w="758" w:type="pct"/>
            <w:tcBorders>
              <w:top w:val="inset" w:sz="7" w:space="0" w:color="000000"/>
              <w:left w:val="inset" w:sz="7" w:space="0" w:color="000000"/>
              <w:bottom w:val="inset" w:sz="7" w:space="0" w:color="000000"/>
              <w:right w:val="inset" w:sz="7" w:space="0" w:color="000000"/>
            </w:tcBorders>
          </w:tcPr>
          <w:p w14:paraId="0B553B9A" w14:textId="77777777" w:rsidR="007A7837" w:rsidRPr="001F3424" w:rsidRDefault="007A7837" w:rsidP="00CA2955">
            <w:pPr>
              <w:rPr>
                <w:rFonts w:ascii="Arial" w:hAnsi="Arial" w:cs="Arial"/>
                <w:position w:val="-2"/>
                <w:sz w:val="18"/>
                <w:szCs w:val="18"/>
              </w:rPr>
            </w:pPr>
          </w:p>
        </w:tc>
        <w:tc>
          <w:tcPr>
            <w:tcW w:w="808" w:type="pct"/>
            <w:tcBorders>
              <w:top w:val="inset" w:sz="7" w:space="0" w:color="000000"/>
              <w:left w:val="inset" w:sz="7" w:space="0" w:color="000000"/>
              <w:bottom w:val="inset" w:sz="7" w:space="0" w:color="000000"/>
              <w:right w:val="inset" w:sz="7" w:space="0" w:color="000000"/>
            </w:tcBorders>
          </w:tcPr>
          <w:p w14:paraId="5FDC3AD7" w14:textId="77777777" w:rsidR="007A7837" w:rsidRPr="001F3424" w:rsidRDefault="007A7837" w:rsidP="00CA2955">
            <w:pPr>
              <w:rPr>
                <w:rFonts w:ascii="Arial" w:hAnsi="Arial" w:cs="Arial"/>
                <w:position w:val="-2"/>
                <w:sz w:val="18"/>
                <w:szCs w:val="18"/>
              </w:rPr>
            </w:pPr>
          </w:p>
        </w:tc>
        <w:tc>
          <w:tcPr>
            <w:tcW w:w="8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CA3747" w14:textId="77777777" w:rsidR="007A7837" w:rsidRPr="001F3424" w:rsidRDefault="007A7837" w:rsidP="00CA2955">
            <w:pPr>
              <w:rPr>
                <w:rFonts w:ascii="Arial" w:hAnsi="Arial" w:cs="Arial"/>
                <w:position w:val="-2"/>
                <w:sz w:val="18"/>
                <w:szCs w:val="18"/>
              </w:rPr>
            </w:pPr>
          </w:p>
        </w:tc>
        <w:tc>
          <w:tcPr>
            <w:tcW w:w="5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9927AC" w14:textId="77777777" w:rsidR="007A7837" w:rsidRPr="001F3424" w:rsidRDefault="007A7837" w:rsidP="00CA2955">
            <w:pPr>
              <w:rPr>
                <w:rFonts w:ascii="Arial" w:hAnsi="Arial" w:cs="Arial"/>
                <w:position w:val="-2"/>
                <w:sz w:val="18"/>
                <w:szCs w:val="18"/>
              </w:rPr>
            </w:pPr>
          </w:p>
        </w:tc>
      </w:tr>
      <w:tr w:rsidR="007A7837" w:rsidRPr="001F3424" w14:paraId="4A543EDA" w14:textId="77777777" w:rsidTr="007A7837">
        <w:trPr>
          <w:trHeight w:val="504"/>
        </w:trPr>
        <w:tc>
          <w:tcPr>
            <w:tcW w:w="2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3D8E1" w14:textId="3B28A41A" w:rsidR="007A7837" w:rsidRPr="001F3424" w:rsidRDefault="007A7837" w:rsidP="00CA2955">
            <w:pPr>
              <w:rPr>
                <w:rFonts w:ascii="Arial" w:hAnsi="Arial" w:cs="Arial"/>
                <w:b/>
                <w:bCs/>
                <w:position w:val="-2"/>
                <w:sz w:val="18"/>
                <w:szCs w:val="18"/>
              </w:rPr>
            </w:pPr>
            <w:r>
              <w:rPr>
                <w:rFonts w:ascii="Arial" w:hAnsi="Arial" w:cs="Arial"/>
                <w:b/>
                <w:bCs/>
                <w:position w:val="-2"/>
                <w:sz w:val="18"/>
                <w:szCs w:val="18"/>
              </w:rPr>
              <w:t>8</w:t>
            </w:r>
          </w:p>
        </w:tc>
        <w:tc>
          <w:tcPr>
            <w:tcW w:w="6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A4036F" w14:textId="77777777" w:rsidR="007A7837" w:rsidRPr="001F3424" w:rsidRDefault="007A7837" w:rsidP="00CA2955">
            <w:pPr>
              <w:rPr>
                <w:rFonts w:ascii="Arial" w:hAnsi="Arial" w:cs="Arial"/>
                <w:position w:val="-2"/>
                <w:sz w:val="18"/>
                <w:szCs w:val="18"/>
              </w:rPr>
            </w:pPr>
          </w:p>
        </w:tc>
        <w:tc>
          <w:tcPr>
            <w:tcW w:w="12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248F0B" w14:textId="77777777" w:rsidR="007A7837" w:rsidRPr="001F3424" w:rsidRDefault="007A7837" w:rsidP="00CA2955">
            <w:pPr>
              <w:rPr>
                <w:rFonts w:ascii="Arial" w:hAnsi="Arial" w:cs="Arial"/>
                <w:position w:val="-2"/>
                <w:sz w:val="18"/>
                <w:szCs w:val="18"/>
              </w:rPr>
            </w:pPr>
          </w:p>
        </w:tc>
        <w:tc>
          <w:tcPr>
            <w:tcW w:w="758" w:type="pct"/>
            <w:tcBorders>
              <w:top w:val="inset" w:sz="7" w:space="0" w:color="000000"/>
              <w:left w:val="inset" w:sz="7" w:space="0" w:color="000000"/>
              <w:bottom w:val="inset" w:sz="7" w:space="0" w:color="000000"/>
              <w:right w:val="inset" w:sz="7" w:space="0" w:color="000000"/>
            </w:tcBorders>
          </w:tcPr>
          <w:p w14:paraId="1D906B0C" w14:textId="77777777" w:rsidR="007A7837" w:rsidRPr="001F3424" w:rsidRDefault="007A7837" w:rsidP="00CA2955">
            <w:pPr>
              <w:rPr>
                <w:rFonts w:ascii="Arial" w:hAnsi="Arial" w:cs="Arial"/>
                <w:position w:val="-2"/>
                <w:sz w:val="18"/>
                <w:szCs w:val="18"/>
              </w:rPr>
            </w:pPr>
          </w:p>
        </w:tc>
        <w:tc>
          <w:tcPr>
            <w:tcW w:w="808" w:type="pct"/>
            <w:tcBorders>
              <w:top w:val="inset" w:sz="7" w:space="0" w:color="000000"/>
              <w:left w:val="inset" w:sz="7" w:space="0" w:color="000000"/>
              <w:bottom w:val="inset" w:sz="7" w:space="0" w:color="000000"/>
              <w:right w:val="inset" w:sz="7" w:space="0" w:color="000000"/>
            </w:tcBorders>
          </w:tcPr>
          <w:p w14:paraId="48675ADD" w14:textId="77777777" w:rsidR="007A7837" w:rsidRPr="001F3424" w:rsidRDefault="007A7837" w:rsidP="00CA2955">
            <w:pPr>
              <w:rPr>
                <w:rFonts w:ascii="Arial" w:hAnsi="Arial" w:cs="Arial"/>
                <w:position w:val="-2"/>
                <w:sz w:val="18"/>
                <w:szCs w:val="18"/>
              </w:rPr>
            </w:pPr>
          </w:p>
        </w:tc>
        <w:tc>
          <w:tcPr>
            <w:tcW w:w="8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15B045" w14:textId="77777777" w:rsidR="007A7837" w:rsidRPr="001F3424" w:rsidRDefault="007A7837" w:rsidP="00CA2955">
            <w:pPr>
              <w:rPr>
                <w:rFonts w:ascii="Arial" w:hAnsi="Arial" w:cs="Arial"/>
                <w:position w:val="-2"/>
                <w:sz w:val="18"/>
                <w:szCs w:val="18"/>
              </w:rPr>
            </w:pPr>
          </w:p>
        </w:tc>
        <w:tc>
          <w:tcPr>
            <w:tcW w:w="5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DEAB09" w14:textId="77777777" w:rsidR="007A7837" w:rsidRPr="001F3424" w:rsidRDefault="007A7837" w:rsidP="00CA2955">
            <w:pPr>
              <w:rPr>
                <w:rFonts w:ascii="Arial" w:hAnsi="Arial" w:cs="Arial"/>
                <w:position w:val="-2"/>
                <w:sz w:val="18"/>
                <w:szCs w:val="18"/>
              </w:rPr>
            </w:pPr>
          </w:p>
        </w:tc>
      </w:tr>
      <w:tr w:rsidR="007A7837" w:rsidRPr="001F3424" w14:paraId="05AF0B36" w14:textId="77777777" w:rsidTr="007A7837">
        <w:trPr>
          <w:trHeight w:val="504"/>
        </w:trPr>
        <w:tc>
          <w:tcPr>
            <w:tcW w:w="2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96C62A" w14:textId="212C4AD2" w:rsidR="007A7837" w:rsidRPr="001F3424" w:rsidRDefault="007A7837" w:rsidP="00CA2955">
            <w:pPr>
              <w:rPr>
                <w:rFonts w:ascii="Arial" w:hAnsi="Arial" w:cs="Arial"/>
                <w:b/>
                <w:bCs/>
                <w:position w:val="-2"/>
                <w:sz w:val="18"/>
                <w:szCs w:val="18"/>
              </w:rPr>
            </w:pPr>
            <w:r>
              <w:rPr>
                <w:rFonts w:ascii="Arial" w:hAnsi="Arial" w:cs="Arial"/>
                <w:b/>
                <w:bCs/>
                <w:position w:val="-2"/>
                <w:sz w:val="18"/>
                <w:szCs w:val="18"/>
              </w:rPr>
              <w:t>9</w:t>
            </w:r>
          </w:p>
        </w:tc>
        <w:tc>
          <w:tcPr>
            <w:tcW w:w="6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3D31BE" w14:textId="77777777" w:rsidR="007A7837" w:rsidRPr="001F3424" w:rsidRDefault="007A7837" w:rsidP="00CA2955">
            <w:pPr>
              <w:rPr>
                <w:rFonts w:ascii="Arial" w:hAnsi="Arial" w:cs="Arial"/>
                <w:position w:val="-2"/>
                <w:sz w:val="18"/>
                <w:szCs w:val="18"/>
              </w:rPr>
            </w:pPr>
          </w:p>
        </w:tc>
        <w:tc>
          <w:tcPr>
            <w:tcW w:w="12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AA22DC" w14:textId="77777777" w:rsidR="007A7837" w:rsidRPr="001F3424" w:rsidRDefault="007A7837" w:rsidP="00CA2955">
            <w:pPr>
              <w:rPr>
                <w:rFonts w:ascii="Arial" w:hAnsi="Arial" w:cs="Arial"/>
                <w:position w:val="-2"/>
                <w:sz w:val="18"/>
                <w:szCs w:val="18"/>
              </w:rPr>
            </w:pPr>
          </w:p>
        </w:tc>
        <w:tc>
          <w:tcPr>
            <w:tcW w:w="758" w:type="pct"/>
            <w:tcBorders>
              <w:top w:val="inset" w:sz="7" w:space="0" w:color="000000"/>
              <w:left w:val="inset" w:sz="7" w:space="0" w:color="000000"/>
              <w:bottom w:val="inset" w:sz="7" w:space="0" w:color="000000"/>
              <w:right w:val="inset" w:sz="7" w:space="0" w:color="000000"/>
            </w:tcBorders>
          </w:tcPr>
          <w:p w14:paraId="7D082DC8" w14:textId="77777777" w:rsidR="007A7837" w:rsidRPr="001F3424" w:rsidRDefault="007A7837" w:rsidP="00CA2955">
            <w:pPr>
              <w:rPr>
                <w:rFonts w:ascii="Arial" w:hAnsi="Arial" w:cs="Arial"/>
                <w:position w:val="-2"/>
                <w:sz w:val="18"/>
                <w:szCs w:val="18"/>
              </w:rPr>
            </w:pPr>
          </w:p>
        </w:tc>
        <w:tc>
          <w:tcPr>
            <w:tcW w:w="808" w:type="pct"/>
            <w:tcBorders>
              <w:top w:val="inset" w:sz="7" w:space="0" w:color="000000"/>
              <w:left w:val="inset" w:sz="7" w:space="0" w:color="000000"/>
              <w:bottom w:val="inset" w:sz="7" w:space="0" w:color="000000"/>
              <w:right w:val="inset" w:sz="7" w:space="0" w:color="000000"/>
            </w:tcBorders>
          </w:tcPr>
          <w:p w14:paraId="3DD14605" w14:textId="77777777" w:rsidR="007A7837" w:rsidRPr="001F3424" w:rsidRDefault="007A7837" w:rsidP="00CA2955">
            <w:pPr>
              <w:rPr>
                <w:rFonts w:ascii="Arial" w:hAnsi="Arial" w:cs="Arial"/>
                <w:position w:val="-2"/>
                <w:sz w:val="18"/>
                <w:szCs w:val="18"/>
              </w:rPr>
            </w:pPr>
          </w:p>
        </w:tc>
        <w:tc>
          <w:tcPr>
            <w:tcW w:w="8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780B1B" w14:textId="77777777" w:rsidR="007A7837" w:rsidRPr="001F3424" w:rsidRDefault="007A7837" w:rsidP="00CA2955">
            <w:pPr>
              <w:rPr>
                <w:rFonts w:ascii="Arial" w:hAnsi="Arial" w:cs="Arial"/>
                <w:position w:val="-2"/>
                <w:sz w:val="18"/>
                <w:szCs w:val="18"/>
              </w:rPr>
            </w:pPr>
          </w:p>
        </w:tc>
        <w:tc>
          <w:tcPr>
            <w:tcW w:w="5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B89EC0" w14:textId="77777777" w:rsidR="007A7837" w:rsidRPr="001F3424" w:rsidRDefault="007A7837" w:rsidP="00CA2955">
            <w:pPr>
              <w:rPr>
                <w:rFonts w:ascii="Arial" w:hAnsi="Arial" w:cs="Arial"/>
                <w:position w:val="-2"/>
                <w:sz w:val="18"/>
                <w:szCs w:val="18"/>
              </w:rPr>
            </w:pPr>
          </w:p>
        </w:tc>
      </w:tr>
    </w:tbl>
    <w:p w14:paraId="40E95051" w14:textId="77777777" w:rsidR="007A7837" w:rsidRDefault="007A7837" w:rsidP="007A7837">
      <w:pPr>
        <w:spacing w:before="225" w:after="225" w:line="240" w:lineRule="auto"/>
        <w:jc w:val="both"/>
      </w:pPr>
      <w:r>
        <w:rPr>
          <w:rFonts w:ascii="Arial" w:hAnsi="Arial" w:cs="Arial"/>
          <w:color w:val="000000"/>
          <w:sz w:val="18"/>
          <w:szCs w:val="18"/>
        </w:rPr>
        <w:t> </w:t>
      </w:r>
    </w:p>
    <w:p w14:paraId="51BB1C8D" w14:textId="77777777" w:rsidR="007A7837" w:rsidRDefault="007A7837" w:rsidP="007A7837">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04698611" w14:textId="77777777" w:rsidR="007A7837" w:rsidRDefault="007A7837" w:rsidP="007A7837"/>
    <w:tbl>
      <w:tblPr>
        <w:tblStyle w:val="NormalTablePHPDOCX"/>
        <w:tblW w:w="5000" w:type="pct"/>
        <w:tblInd w:w="108" w:type="dxa"/>
        <w:tblLook w:val="04A0" w:firstRow="1" w:lastRow="0" w:firstColumn="1" w:lastColumn="0" w:noHBand="0" w:noVBand="1"/>
      </w:tblPr>
      <w:tblGrid>
        <w:gridCol w:w="7001"/>
        <w:gridCol w:w="7001"/>
      </w:tblGrid>
      <w:tr w:rsidR="007A7837" w14:paraId="0A27AA04" w14:textId="77777777" w:rsidTr="00CA2955">
        <w:tc>
          <w:tcPr>
            <w:tcW w:w="2500" w:type="pct"/>
            <w:tcMar>
              <w:top w:w="75" w:type="dxa"/>
              <w:bottom w:w="75" w:type="dxa"/>
            </w:tcMar>
            <w:vAlign w:val="center"/>
          </w:tcPr>
          <w:p w14:paraId="727A5894" w14:textId="77777777" w:rsidR="007A7837" w:rsidRDefault="007A7837" w:rsidP="00CA2955">
            <w:r>
              <w:rPr>
                <w:rFonts w:ascii="Arial" w:hAnsi="Arial" w:cs="Arial"/>
                <w:color w:val="000000"/>
                <w:position w:val="-2"/>
                <w:sz w:val="18"/>
                <w:szCs w:val="18"/>
              </w:rPr>
              <w:t>Kraj in datum:</w:t>
            </w:r>
          </w:p>
        </w:tc>
        <w:tc>
          <w:tcPr>
            <w:tcW w:w="0" w:type="auto"/>
            <w:tcMar>
              <w:top w:w="75" w:type="dxa"/>
              <w:bottom w:w="75" w:type="dxa"/>
            </w:tcMar>
            <w:vAlign w:val="center"/>
          </w:tcPr>
          <w:p w14:paraId="5AA5151C" w14:textId="77777777" w:rsidR="007A7837" w:rsidRDefault="007A7837" w:rsidP="00CA2955">
            <w:r>
              <w:rPr>
                <w:rFonts w:ascii="Arial" w:hAnsi="Arial" w:cs="Arial"/>
                <w:color w:val="000000"/>
                <w:position w:val="-2"/>
                <w:sz w:val="18"/>
                <w:szCs w:val="18"/>
              </w:rPr>
              <w:t>Ime in priimek: _____________________</w:t>
            </w:r>
          </w:p>
        </w:tc>
      </w:tr>
      <w:tr w:rsidR="007A7837" w14:paraId="41AA6C8C" w14:textId="77777777" w:rsidTr="00CA2955">
        <w:tc>
          <w:tcPr>
            <w:tcW w:w="2500" w:type="pct"/>
            <w:tcMar>
              <w:top w:w="75" w:type="dxa"/>
              <w:bottom w:w="75" w:type="dxa"/>
            </w:tcMar>
            <w:vAlign w:val="center"/>
          </w:tcPr>
          <w:p w14:paraId="2EB222F0" w14:textId="77777777" w:rsidR="007A7837" w:rsidRDefault="007A7837" w:rsidP="00CA2955">
            <w:r>
              <w:rPr>
                <w:rFonts w:ascii="Arial" w:hAnsi="Arial" w:cs="Arial"/>
                <w:color w:val="000000"/>
                <w:position w:val="-2"/>
                <w:sz w:val="18"/>
                <w:szCs w:val="18"/>
              </w:rPr>
              <w:t> </w:t>
            </w:r>
          </w:p>
        </w:tc>
        <w:tc>
          <w:tcPr>
            <w:tcW w:w="0" w:type="auto"/>
            <w:tcMar>
              <w:top w:w="75" w:type="dxa"/>
              <w:bottom w:w="75" w:type="dxa"/>
            </w:tcMar>
            <w:vAlign w:val="center"/>
          </w:tcPr>
          <w:p w14:paraId="02F30F9B" w14:textId="77777777" w:rsidR="007A7837" w:rsidRDefault="007A7837" w:rsidP="00CA2955">
            <w:pPr>
              <w:jc w:val="center"/>
            </w:pPr>
            <w:r>
              <w:rPr>
                <w:rFonts w:ascii="Arial" w:hAnsi="Arial" w:cs="Arial"/>
                <w:color w:val="A9A9A9"/>
                <w:position w:val="-2"/>
                <w:sz w:val="18"/>
                <w:szCs w:val="18"/>
              </w:rPr>
              <w:t>(podpis)</w:t>
            </w:r>
          </w:p>
        </w:tc>
      </w:tr>
    </w:tbl>
    <w:p w14:paraId="0CB22741" w14:textId="6229C7AD" w:rsidR="007A7837" w:rsidRDefault="007A7837" w:rsidP="007A7837">
      <w:pPr>
        <w:tabs>
          <w:tab w:val="left" w:pos="1731"/>
        </w:tabs>
      </w:pPr>
      <w:r>
        <w:tab/>
      </w:r>
    </w:p>
    <w:p w14:paraId="1740A7EE" w14:textId="4AB6D408" w:rsidR="007A7837" w:rsidRPr="007A7837" w:rsidRDefault="007A7837" w:rsidP="007A7837">
      <w:pPr>
        <w:tabs>
          <w:tab w:val="left" w:pos="1731"/>
        </w:tabs>
        <w:sectPr w:rsidR="007A7837" w:rsidRPr="007A7837" w:rsidSect="007A7837">
          <w:pgSz w:w="16838" w:h="11906" w:orient="landscape"/>
          <w:pgMar w:top="1418" w:right="1418" w:bottom="1418" w:left="1418" w:header="567" w:footer="596" w:gutter="0"/>
          <w:cols w:space="708"/>
          <w:docGrid w:linePitch="360"/>
        </w:sectPr>
      </w:pPr>
    </w:p>
    <w:p w14:paraId="3CEC3080" w14:textId="019E694B" w:rsidR="000F3C2F" w:rsidRDefault="00DE1BEB" w:rsidP="000F3C2F">
      <w:pPr>
        <w:spacing w:before="225" w:after="225" w:line="240" w:lineRule="auto"/>
        <w:jc w:val="both"/>
        <w:rPr>
          <w:rFonts w:ascii="Arial" w:hAnsi="Arial" w:cs="Arial"/>
          <w:i/>
          <w:iCs/>
          <w:color w:val="000000"/>
          <w:sz w:val="18"/>
          <w:szCs w:val="18"/>
        </w:rPr>
      </w:pPr>
      <w:r>
        <w:rPr>
          <w:rFonts w:ascii="Arial" w:hAnsi="Arial" w:cs="Arial"/>
          <w:color w:val="000000"/>
          <w:sz w:val="18"/>
          <w:szCs w:val="18"/>
        </w:rPr>
        <w:lastRenderedPageBreak/>
        <w:t> </w:t>
      </w:r>
    </w:p>
    <w:p w14:paraId="55F4697C" w14:textId="77777777" w:rsidR="00CA2955" w:rsidRPr="00590863" w:rsidRDefault="00DE1BEB" w:rsidP="00CA2955">
      <w:pPr>
        <w:spacing w:after="0"/>
        <w:jc w:val="right"/>
        <w:rPr>
          <w:rFonts w:ascii="Arial" w:hAnsi="Arial" w:cs="Arial"/>
          <w:sz w:val="18"/>
          <w:szCs w:val="18"/>
        </w:rPr>
      </w:pPr>
      <w:r w:rsidRPr="00590863">
        <w:rPr>
          <w:rFonts w:ascii="Arial" w:hAnsi="Arial" w:cs="Arial"/>
          <w:sz w:val="18"/>
          <w:szCs w:val="18"/>
        </w:rPr>
        <w:t>Obrazec št: 7</w:t>
      </w:r>
    </w:p>
    <w:p w14:paraId="1C7F99CF" w14:textId="77777777" w:rsidR="00CA2955" w:rsidRPr="00252358" w:rsidRDefault="00CA2955" w:rsidP="00CA2955"/>
    <w:p w14:paraId="663C52EB" w14:textId="77777777" w:rsidR="00CA2955" w:rsidRDefault="00DE1BEB" w:rsidP="00CA295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3345EE78" w14:textId="77777777" w:rsidR="00CA2955" w:rsidRDefault="00CA2955" w:rsidP="00CA2955">
      <w:pPr>
        <w:spacing w:after="120"/>
        <w:rPr>
          <w:rFonts w:ascii="Arial" w:hAnsi="Arial" w:cs="Arial"/>
        </w:rPr>
      </w:pPr>
    </w:p>
    <w:p w14:paraId="1CDA370E" w14:textId="77777777" w:rsidR="00012B59" w:rsidRDefault="00DE1BEB">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7A7ED62B" w14:textId="77777777" w:rsidR="00012B59" w:rsidRDefault="00DE1BEB">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6EEB37C3" w14:textId="77777777" w:rsidR="00012B59" w:rsidRDefault="00DE1BEB">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012B59" w14:paraId="58ED81FA"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0C735B1" w14:textId="77777777" w:rsidR="00012B59" w:rsidRDefault="00DE1BEB">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56398E7" w14:textId="77777777" w:rsidR="00012B59" w:rsidRDefault="00DE1BEB">
            <w:r>
              <w:rPr>
                <w:rFonts w:ascii="Arial" w:hAnsi="Arial" w:cs="Arial"/>
                <w:color w:val="000000"/>
                <w:position w:val="-2"/>
                <w:sz w:val="18"/>
                <w:szCs w:val="18"/>
                <w:shd w:val="clear" w:color="auto" w:fill="FFFFFF"/>
              </w:rPr>
              <w:t> </w:t>
            </w:r>
          </w:p>
        </w:tc>
      </w:tr>
      <w:tr w:rsidR="00012B59" w14:paraId="59E3CE7F"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AA0262B" w14:textId="6229D027" w:rsidR="00012B59" w:rsidRDefault="000F3C2F">
            <w:pPr>
              <w:jc w:val="right"/>
            </w:pPr>
            <w:r>
              <w:rPr>
                <w:rFonts w:ascii="Arial" w:hAnsi="Arial" w:cs="Arial"/>
                <w:color w:val="000000"/>
                <w:position w:val="-2"/>
                <w:sz w:val="18"/>
                <w:szCs w:val="18"/>
                <w:shd w:val="clear" w:color="auto" w:fill="FFFFFF"/>
              </w:rPr>
              <w:t>i</w:t>
            </w:r>
            <w:r w:rsidR="00DE1BEB">
              <w:rPr>
                <w:rFonts w:ascii="Arial" w:hAnsi="Arial" w:cs="Arial"/>
                <w:color w:val="000000"/>
                <w:position w:val="-2"/>
                <w:sz w:val="18"/>
                <w:szCs w:val="18"/>
                <w:shd w:val="clear" w:color="auto" w:fill="FFFFFF"/>
              </w:rPr>
              <w:t>zvedel</w:t>
            </w:r>
            <w:r>
              <w:rPr>
                <w:rFonts w:ascii="Arial" w:hAnsi="Arial" w:cs="Arial"/>
                <w:color w:val="000000"/>
                <w:position w:val="-2"/>
                <w:sz w:val="18"/>
                <w:szCs w:val="18"/>
                <w:shd w:val="clear" w:color="auto" w:fill="FFFFFF"/>
              </w:rPr>
              <w:t xml:space="preserve"> dobavo, montažo in instalacijo (kjer je to relevantno) sledečega blaga (iz opisa mora izhajati izpolnjevanje pogoja Reference zaa dobavo blaga)</w:t>
            </w:r>
            <w:r w:rsidR="00DE1BEB">
              <w:rPr>
                <w:rFonts w:ascii="Arial" w:hAnsi="Arial" w:cs="Arial"/>
                <w:color w:val="000000"/>
                <w:position w:val="-2"/>
                <w:sz w:val="18"/>
                <w:szCs w:val="18"/>
                <w:shd w:val="clear" w:color="auto" w:fill="FFFFFF"/>
              </w:rPr>
              <w:t>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CE50AFF" w14:textId="77777777" w:rsidR="00012B59" w:rsidRDefault="00DE1BEB">
            <w:r>
              <w:rPr>
                <w:rFonts w:ascii="Arial" w:hAnsi="Arial" w:cs="Arial"/>
                <w:color w:val="000000"/>
                <w:position w:val="-2"/>
                <w:sz w:val="18"/>
                <w:szCs w:val="18"/>
                <w:shd w:val="clear" w:color="auto" w:fill="FFFFFF"/>
              </w:rPr>
              <w:t> </w:t>
            </w:r>
          </w:p>
        </w:tc>
      </w:tr>
      <w:tr w:rsidR="00012B59" w14:paraId="1F1A33D2"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375D3A1" w14:textId="77777777" w:rsidR="00012B59" w:rsidRDefault="00DE1BEB">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A4473C6" w14:textId="77777777" w:rsidR="00012B59" w:rsidRDefault="00DE1BEB">
            <w:r>
              <w:rPr>
                <w:rFonts w:ascii="Arial" w:hAnsi="Arial" w:cs="Arial"/>
                <w:color w:val="000000"/>
                <w:position w:val="-2"/>
                <w:sz w:val="18"/>
                <w:szCs w:val="18"/>
                <w:shd w:val="clear" w:color="auto" w:fill="FFFFFF"/>
              </w:rPr>
              <w:t> </w:t>
            </w:r>
          </w:p>
        </w:tc>
      </w:tr>
      <w:tr w:rsidR="00012B59" w14:paraId="35C54FED"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B42BE4E" w14:textId="77777777" w:rsidR="00012B59" w:rsidRDefault="00DE1BEB">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A8B86F5" w14:textId="77777777" w:rsidR="00012B59" w:rsidRDefault="00DE1BEB">
            <w:r>
              <w:rPr>
                <w:rFonts w:ascii="Arial" w:hAnsi="Arial" w:cs="Arial"/>
                <w:color w:val="000000"/>
                <w:position w:val="-2"/>
                <w:sz w:val="18"/>
                <w:szCs w:val="18"/>
                <w:shd w:val="clear" w:color="auto" w:fill="FFFFFF"/>
              </w:rPr>
              <w:t> </w:t>
            </w:r>
          </w:p>
        </w:tc>
      </w:tr>
      <w:tr w:rsidR="00012B59" w14:paraId="581FA420"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D9818A7" w14:textId="77777777" w:rsidR="00012B59" w:rsidRDefault="00DE1BEB">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EF6AB89" w14:textId="77777777" w:rsidR="00012B59" w:rsidRDefault="00DE1BEB">
            <w:r>
              <w:rPr>
                <w:rFonts w:ascii="Arial" w:hAnsi="Arial" w:cs="Arial"/>
                <w:color w:val="000000"/>
                <w:position w:val="-2"/>
                <w:sz w:val="18"/>
                <w:szCs w:val="18"/>
                <w:shd w:val="clear" w:color="auto" w:fill="FFFFFF"/>
              </w:rPr>
              <w:t> </w:t>
            </w:r>
          </w:p>
        </w:tc>
      </w:tr>
      <w:tr w:rsidR="00012B59" w14:paraId="056B88A7"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0E8351E" w14:textId="77777777" w:rsidR="00012B59" w:rsidRDefault="00DE1BEB">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74AA366" w14:textId="77777777" w:rsidR="00012B59" w:rsidRDefault="00DE1BEB">
            <w:r>
              <w:rPr>
                <w:rFonts w:ascii="Arial" w:hAnsi="Arial" w:cs="Arial"/>
                <w:color w:val="000000"/>
                <w:position w:val="-2"/>
                <w:sz w:val="18"/>
                <w:szCs w:val="18"/>
                <w:shd w:val="clear" w:color="auto" w:fill="FFFFFF"/>
              </w:rPr>
              <w:t> </w:t>
            </w:r>
          </w:p>
        </w:tc>
      </w:tr>
      <w:tr w:rsidR="00012B59" w14:paraId="1B89CD7E"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966273E" w14:textId="77777777" w:rsidR="00012B59" w:rsidRDefault="00DE1BEB">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EFC2E52" w14:textId="77777777" w:rsidR="00012B59" w:rsidRDefault="00DE1BEB">
            <w:r>
              <w:rPr>
                <w:rFonts w:ascii="Arial" w:hAnsi="Arial" w:cs="Arial"/>
                <w:color w:val="000000"/>
                <w:position w:val="-2"/>
                <w:sz w:val="18"/>
                <w:szCs w:val="18"/>
                <w:shd w:val="clear" w:color="auto" w:fill="FFFFFF"/>
              </w:rPr>
              <w:t> </w:t>
            </w:r>
          </w:p>
        </w:tc>
      </w:tr>
    </w:tbl>
    <w:p w14:paraId="764C46FE" w14:textId="792348F9" w:rsidR="00012B59" w:rsidRDefault="00DE1BEB">
      <w:pPr>
        <w:shd w:val="clear" w:color="auto" w:fill="FFFFFF"/>
        <w:spacing w:before="225" w:after="375" w:line="333" w:lineRule="auto"/>
        <w:jc w:val="both"/>
      </w:pPr>
      <w:r>
        <w:rPr>
          <w:rFonts w:ascii="Arial" w:hAnsi="Arial" w:cs="Arial"/>
          <w:color w:val="444444"/>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012B59" w14:paraId="332C53E1" w14:textId="77777777">
        <w:tc>
          <w:tcPr>
            <w:tcW w:w="3195" w:type="dxa"/>
            <w:shd w:val="clear" w:color="auto" w:fill="FFFFFF"/>
            <w:tcMar>
              <w:top w:w="75" w:type="dxa"/>
              <w:bottom w:w="75" w:type="dxa"/>
            </w:tcMar>
            <w:vAlign w:val="center"/>
          </w:tcPr>
          <w:p w14:paraId="674C82E5" w14:textId="77777777" w:rsidR="00012B59" w:rsidRDefault="00DE1BEB">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7D467882" w14:textId="77777777" w:rsidR="00012B59" w:rsidRDefault="00DE1BEB">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138A13F5" w14:textId="77777777" w:rsidR="00012B59" w:rsidRDefault="00DE1BEB">
            <w:r>
              <w:rPr>
                <w:rFonts w:ascii="Arial" w:hAnsi="Arial" w:cs="Arial"/>
                <w:color w:val="000000"/>
                <w:position w:val="-2"/>
                <w:sz w:val="18"/>
                <w:szCs w:val="18"/>
                <w:shd w:val="clear" w:color="auto" w:fill="FFFFFF"/>
              </w:rPr>
              <w:t> </w:t>
            </w:r>
          </w:p>
        </w:tc>
      </w:tr>
      <w:tr w:rsidR="00012B59" w14:paraId="729C14E1" w14:textId="77777777">
        <w:tc>
          <w:tcPr>
            <w:tcW w:w="3195" w:type="dxa"/>
            <w:shd w:val="clear" w:color="auto" w:fill="FFFFFF"/>
            <w:tcMar>
              <w:top w:w="75" w:type="dxa"/>
              <w:bottom w:w="75" w:type="dxa"/>
            </w:tcMar>
            <w:vAlign w:val="center"/>
          </w:tcPr>
          <w:p w14:paraId="469AA938" w14:textId="77777777" w:rsidR="00012B59" w:rsidRDefault="00DE1BEB">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365A91F3" w14:textId="77777777" w:rsidR="00012B59" w:rsidRDefault="00DE1BEB">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4B9DF17E" w14:textId="77777777" w:rsidR="00012B59" w:rsidRDefault="00012B59"/>
          <w:p w14:paraId="05463CED" w14:textId="77777777" w:rsidR="00012B59" w:rsidRDefault="00DE1BEB">
            <w:pPr>
              <w:jc w:val="center"/>
            </w:pPr>
            <w:r>
              <w:rPr>
                <w:rFonts w:ascii="Arial" w:hAnsi="Arial" w:cs="Arial"/>
                <w:color w:val="A9A9A9"/>
                <w:position w:val="-2"/>
                <w:sz w:val="18"/>
                <w:szCs w:val="18"/>
                <w:shd w:val="clear" w:color="auto" w:fill="FFFFFF"/>
              </w:rPr>
              <w:t>(žig in podpis)</w:t>
            </w:r>
          </w:p>
        </w:tc>
      </w:tr>
    </w:tbl>
    <w:p w14:paraId="68D9F233" w14:textId="77777777" w:rsidR="00012B59" w:rsidRDefault="00DE1BEB">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012B59" w14:paraId="22E7E7B0" w14:textId="77777777">
        <w:tc>
          <w:tcPr>
            <w:tcW w:w="0" w:type="auto"/>
            <w:tcMar>
              <w:top w:w="0" w:type="auto"/>
              <w:bottom w:w="0" w:type="auto"/>
            </w:tcMar>
          </w:tcPr>
          <w:p w14:paraId="0C2D6F1D" w14:textId="77777777" w:rsidR="00012B59" w:rsidRDefault="00DE1BEB" w:rsidP="00DE1BEB">
            <w:pPr>
              <w:numPr>
                <w:ilvl w:val="0"/>
                <w:numId w:val="7"/>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460C642E" w14:textId="77777777" w:rsidR="00012B59" w:rsidRDefault="00DE1BEB" w:rsidP="00DE1BEB">
            <w:pPr>
              <w:numPr>
                <w:ilvl w:val="0"/>
                <w:numId w:val="7"/>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46C1ED6" w14:textId="77777777" w:rsidR="00012B59" w:rsidRDefault="00DE1BEB" w:rsidP="00DE1BEB">
            <w:pPr>
              <w:numPr>
                <w:ilvl w:val="0"/>
                <w:numId w:val="7"/>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35B00CA7" w14:textId="77777777" w:rsidR="00012B59" w:rsidRDefault="00012B59">
      <w:pPr>
        <w:sectPr w:rsidR="00012B59" w:rsidSect="00CA2955">
          <w:footerReference w:type="default" r:id="rId14"/>
          <w:pgSz w:w="11906" w:h="16838"/>
          <w:pgMar w:top="1418" w:right="1418" w:bottom="1418" w:left="1418" w:header="567" w:footer="596" w:gutter="0"/>
          <w:cols w:space="708"/>
          <w:docGrid w:linePitch="360"/>
        </w:sectPr>
      </w:pPr>
    </w:p>
    <w:p w14:paraId="3DE2219C" w14:textId="77777777" w:rsidR="00CA2955" w:rsidRPr="00590863" w:rsidRDefault="00DE1BEB" w:rsidP="00CA2955">
      <w:pPr>
        <w:spacing w:after="0"/>
        <w:jc w:val="right"/>
        <w:rPr>
          <w:rFonts w:ascii="Arial" w:hAnsi="Arial" w:cs="Arial"/>
          <w:sz w:val="18"/>
          <w:szCs w:val="18"/>
        </w:rPr>
      </w:pPr>
      <w:r w:rsidRPr="00590863">
        <w:rPr>
          <w:rFonts w:ascii="Arial" w:hAnsi="Arial" w:cs="Arial"/>
          <w:sz w:val="18"/>
          <w:szCs w:val="18"/>
        </w:rPr>
        <w:lastRenderedPageBreak/>
        <w:t>Obrazec št: 8</w:t>
      </w:r>
    </w:p>
    <w:p w14:paraId="27302754" w14:textId="77777777" w:rsidR="00CA2955" w:rsidRPr="00252358" w:rsidRDefault="00CA2955" w:rsidP="00CA2955"/>
    <w:p w14:paraId="7D618A31" w14:textId="77777777" w:rsidR="00CA2955" w:rsidRDefault="00DE1BEB" w:rsidP="00CA295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resnost ponudbe</w:t>
      </w:r>
    </w:p>
    <w:p w14:paraId="21FF8159" w14:textId="77777777" w:rsidR="00CA2955" w:rsidRDefault="00CA2955" w:rsidP="00CA2955">
      <w:pPr>
        <w:spacing w:after="120"/>
        <w:rPr>
          <w:rFonts w:ascii="Arial" w:hAnsi="Arial" w:cs="Arial"/>
        </w:rPr>
      </w:pPr>
    </w:p>
    <w:p w14:paraId="6211FD6F" w14:textId="77777777" w:rsidR="00012B59" w:rsidRDefault="00DE1BEB">
      <w:pPr>
        <w:spacing w:before="225" w:after="225" w:line="240" w:lineRule="auto"/>
        <w:jc w:val="both"/>
      </w:pPr>
      <w:r>
        <w:rPr>
          <w:rFonts w:ascii="Arial" w:hAnsi="Arial" w:cs="Arial"/>
          <w:i/>
          <w:iCs/>
          <w:color w:val="000000"/>
          <w:sz w:val="18"/>
          <w:szCs w:val="18"/>
        </w:rPr>
        <w:t>Glava s podatki o garantu (zavarovalnici/banki)</w:t>
      </w:r>
      <w:r>
        <w:rPr>
          <w:rFonts w:ascii="Arial" w:hAnsi="Arial" w:cs="Arial"/>
          <w:color w:val="000000"/>
          <w:sz w:val="18"/>
          <w:szCs w:val="18"/>
        </w:rPr>
        <w:t xml:space="preserve"> </w:t>
      </w:r>
      <w:r>
        <w:rPr>
          <w:rFonts w:ascii="Arial" w:hAnsi="Arial" w:cs="Arial"/>
          <w:i/>
          <w:iCs/>
          <w:color w:val="000000"/>
          <w:sz w:val="18"/>
          <w:szCs w:val="18"/>
        </w:rPr>
        <w:t>ali SWIFT ključ</w:t>
      </w:r>
    </w:p>
    <w:p w14:paraId="67347DD0" w14:textId="77777777" w:rsidR="00012B59" w:rsidRDefault="00DE1BEB">
      <w:pPr>
        <w:spacing w:before="225" w:after="225" w:line="240" w:lineRule="auto"/>
        <w:jc w:val="both"/>
      </w:pPr>
      <w:r>
        <w:rPr>
          <w:rFonts w:ascii="Arial" w:hAnsi="Arial" w:cs="Arial"/>
          <w:color w:val="000000"/>
          <w:sz w:val="18"/>
          <w:szCs w:val="18"/>
        </w:rPr>
        <w:t>Za: SREDNJA ŠOLA ZA GOSTINSTVO IN TURIZEM MARIBOR, Mladinska ulica 14 A, 2000 Maribor</w:t>
      </w:r>
    </w:p>
    <w:p w14:paraId="63CB8361" w14:textId="77777777" w:rsidR="00012B59" w:rsidRDefault="00DE1BEB">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117C12E2" w14:textId="77777777" w:rsidR="00012B59" w:rsidRDefault="00DE1BEB">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5FED1821" w14:textId="77777777" w:rsidR="00012B59" w:rsidRDefault="00DE1BEB">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25C39463" w14:textId="77777777" w:rsidR="00012B59" w:rsidRDefault="00DE1BEB">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5B20711B" w14:textId="77777777" w:rsidR="00012B59" w:rsidRDefault="00DE1BEB">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kandidata oziroma ponudnika v postopku javnega naročanja)</w:t>
      </w:r>
    </w:p>
    <w:p w14:paraId="069FFC2B" w14:textId="77777777" w:rsidR="00012B59" w:rsidRDefault="00DE1BEB">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SREDNJA ŠOLA ZA GOSTINSTVO IN TURIZEM MARIBOR, Mladinska ulica 14 A, 2000 Maribor</w:t>
      </w:r>
    </w:p>
    <w:p w14:paraId="4299AB8D" w14:textId="24CD7385" w:rsidR="00012B59" w:rsidRDefault="00DE1BEB">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njegove ponudbe, predložene v postopku javnega naročanja št. _________________ </w:t>
      </w:r>
      <w:r>
        <w:rPr>
          <w:rFonts w:ascii="Arial" w:hAnsi="Arial" w:cs="Arial"/>
          <w:i/>
          <w:iCs/>
          <w:color w:val="000000"/>
          <w:sz w:val="18"/>
          <w:szCs w:val="18"/>
        </w:rPr>
        <w:t>(vpiše se številka objave oziroma interna oznaka postopka javnega naročanja),</w:t>
      </w:r>
      <w:r>
        <w:rPr>
          <w:rFonts w:ascii="Arial" w:hAnsi="Arial" w:cs="Arial"/>
          <w:color w:val="000000"/>
          <w:sz w:val="18"/>
          <w:szCs w:val="18"/>
        </w:rPr>
        <w:t xml:space="preserve"> z dne _______________</w:t>
      </w:r>
      <w:r>
        <w:rPr>
          <w:rFonts w:ascii="Arial" w:hAnsi="Arial" w:cs="Arial"/>
          <w:i/>
          <w:iCs/>
          <w:color w:val="000000"/>
          <w:sz w:val="18"/>
          <w:szCs w:val="18"/>
        </w:rPr>
        <w:t>(vpiše se datum objave),</w:t>
      </w:r>
      <w:r>
        <w:rPr>
          <w:rFonts w:ascii="Arial" w:hAnsi="Arial" w:cs="Arial"/>
          <w:color w:val="000000"/>
          <w:sz w:val="18"/>
          <w:szCs w:val="18"/>
        </w:rPr>
        <w:t xml:space="preserve"> katerega predmet je </w:t>
      </w:r>
      <w:r w:rsidR="009617B9" w:rsidRPr="009617B9">
        <w:rPr>
          <w:rFonts w:ascii="Arial" w:hAnsi="Arial" w:cs="Arial"/>
          <w:b/>
          <w:bCs/>
          <w:color w:val="000000"/>
          <w:sz w:val="18"/>
          <w:szCs w:val="18"/>
        </w:rPr>
        <w:t>Reševanje prostorske problematike Srednje šole za gostinstvo in turizem Maribor – nakup opreme</w:t>
      </w:r>
      <w:r w:rsidR="009617B9">
        <w:rPr>
          <w:rFonts w:ascii="Arial" w:hAnsi="Arial" w:cs="Arial"/>
          <w:b/>
          <w:bCs/>
          <w:color w:val="000000"/>
          <w:sz w:val="18"/>
          <w:szCs w:val="18"/>
        </w:rPr>
        <w:t xml:space="preserve"> za</w:t>
      </w:r>
      <w:r w:rsidR="00A86C06">
        <w:rPr>
          <w:rFonts w:ascii="Arial" w:hAnsi="Arial" w:cs="Arial"/>
          <w:b/>
          <w:bCs/>
          <w:color w:val="000000"/>
          <w:sz w:val="18"/>
          <w:szCs w:val="18"/>
        </w:rPr>
        <w:t xml:space="preserve"> </w:t>
      </w:r>
      <w:r w:rsidR="000F3C2F">
        <w:rPr>
          <w:rFonts w:ascii="Arial" w:hAnsi="Arial" w:cs="Arial"/>
          <w:b/>
          <w:bCs/>
          <w:color w:val="000000"/>
          <w:sz w:val="18"/>
          <w:szCs w:val="18"/>
        </w:rPr>
        <w:t>sklop/e:_____</w:t>
      </w:r>
    </w:p>
    <w:p w14:paraId="1C572754" w14:textId="59B36C5F" w:rsidR="00012B59" w:rsidRDefault="00DE1BEB">
      <w:pPr>
        <w:spacing w:before="225" w:after="225" w:line="240" w:lineRule="auto"/>
        <w:jc w:val="both"/>
      </w:pPr>
      <w:r>
        <w:rPr>
          <w:rFonts w:ascii="Arial" w:hAnsi="Arial" w:cs="Arial"/>
          <w:b/>
          <w:bCs/>
          <w:color w:val="000000"/>
          <w:sz w:val="18"/>
          <w:szCs w:val="18"/>
        </w:rPr>
        <w:t>ZNESEK IN VALUTA:</w:t>
      </w:r>
      <w:r>
        <w:rPr>
          <w:rFonts w:ascii="Arial" w:hAnsi="Arial" w:cs="Arial"/>
          <w:color w:val="000000"/>
          <w:sz w:val="18"/>
          <w:szCs w:val="18"/>
        </w:rPr>
        <w:t xml:space="preserve"> </w:t>
      </w:r>
      <w:r>
        <w:rPr>
          <w:rFonts w:ascii="Arial" w:hAnsi="Arial" w:cs="Arial"/>
          <w:b/>
          <w:bCs/>
          <w:color w:val="000000"/>
          <w:sz w:val="18"/>
          <w:szCs w:val="18"/>
        </w:rPr>
        <w:t xml:space="preserve">2,00 % ponudbene vrednosti z DDV, kar znaša </w:t>
      </w:r>
      <w:r>
        <w:rPr>
          <w:rFonts w:ascii="Arial" w:hAnsi="Arial" w:cs="Arial"/>
          <w:b/>
          <w:bCs/>
          <w:color w:val="000000"/>
          <w:sz w:val="18"/>
          <w:szCs w:val="18"/>
          <w:u w:val="single"/>
        </w:rPr>
        <w:t>__________</w:t>
      </w:r>
    </w:p>
    <w:p w14:paraId="568C7298" w14:textId="77777777" w:rsidR="00012B59" w:rsidRDefault="00DE1BEB">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65150A15" w14:textId="77777777" w:rsidR="00012B59" w:rsidRDefault="00DE1BEB">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7330B1CD" w14:textId="77777777" w:rsidR="00012B59" w:rsidRDefault="00DE1BEB">
      <w:pPr>
        <w:spacing w:before="225" w:after="225" w:line="240" w:lineRule="auto"/>
        <w:jc w:val="both"/>
      </w:pPr>
      <w:r>
        <w:rPr>
          <w:rFonts w:ascii="Arial" w:hAnsi="Arial" w:cs="Arial"/>
          <w:color w:val="000000"/>
          <w:sz w:val="18"/>
          <w:szCs w:val="18"/>
        </w:rPr>
        <w:t>2. Kopija garancije št. ______________</w:t>
      </w:r>
    </w:p>
    <w:p w14:paraId="2E21EE13" w14:textId="77777777" w:rsidR="00012B59" w:rsidRDefault="00DE1BEB">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66B71841" w14:textId="77777777" w:rsidR="00012B59" w:rsidRDefault="00DE1BEB">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192A6F26" w14:textId="77777777" w:rsidR="00012B59" w:rsidRDefault="00DE1BEB">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BF6D01C" w14:textId="77777777" w:rsidR="00012B59" w:rsidRDefault="00DE1BEB">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veljavnosti, skladno z zahtevami iz razpisne dokumentacije)</w:t>
      </w:r>
    </w:p>
    <w:p w14:paraId="169A8AB5" w14:textId="77777777" w:rsidR="00012B59" w:rsidRDefault="00DE1BEB">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kandidata oziroma ponudnika v postopku javnega naročanja)</w:t>
      </w:r>
    </w:p>
    <w:p w14:paraId="41C7EEA3" w14:textId="77777777" w:rsidR="00012B59" w:rsidRDefault="00DE1BEB">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D638CD3" w14:textId="77777777" w:rsidR="000F3C2F" w:rsidRDefault="00DE1BEB" w:rsidP="000F3C2F">
      <w:pPr>
        <w:spacing w:before="225" w:after="225" w:line="240" w:lineRule="auto"/>
        <w:jc w:val="both"/>
      </w:pPr>
      <w:r>
        <w:rPr>
          <w:rFonts w:ascii="Arial" w:hAnsi="Arial" w:cs="Arial"/>
          <w:color w:val="000000"/>
          <w:sz w:val="18"/>
          <w:szCs w:val="18"/>
        </w:rPr>
        <w:lastRenderedPageBreak/>
        <w:t>Zavarovanje se lahko unovči iz naslednjih razlogov, ki morajo biti navedeni v izjavi upravičenca oziroma zahtevi za plačilo:</w:t>
      </w:r>
    </w:p>
    <w:p w14:paraId="62CF8EF5" w14:textId="77777777" w:rsidR="000F3C2F" w:rsidRPr="000F3C2F" w:rsidRDefault="00DE1BEB" w:rsidP="00DE1BEB">
      <w:pPr>
        <w:pStyle w:val="ListParagraph"/>
        <w:numPr>
          <w:ilvl w:val="0"/>
          <w:numId w:val="28"/>
        </w:numPr>
        <w:spacing w:before="225" w:after="225" w:line="240" w:lineRule="auto"/>
        <w:jc w:val="both"/>
      </w:pPr>
      <w:r w:rsidRPr="000F3C2F">
        <w:rPr>
          <w:rFonts w:ascii="Arial" w:hAnsi="Arial" w:cs="Arial"/>
          <w:color w:val="000000"/>
          <w:sz w:val="18"/>
          <w:szCs w:val="18"/>
        </w:rPr>
        <w:t>naročnik zavarovanja je umaknil ponudbo po poteku roka za prejem ponudb ali nedopustno spremenil ponudbo v času njene veljavnosti; ali</w:t>
      </w:r>
    </w:p>
    <w:p w14:paraId="12AA60B7" w14:textId="77777777" w:rsidR="000F3C2F" w:rsidRPr="000F3C2F" w:rsidRDefault="00DE1BEB" w:rsidP="00DE1BEB">
      <w:pPr>
        <w:pStyle w:val="ListParagraph"/>
        <w:numPr>
          <w:ilvl w:val="0"/>
          <w:numId w:val="28"/>
        </w:numPr>
        <w:spacing w:before="225" w:after="225" w:line="240" w:lineRule="auto"/>
        <w:jc w:val="both"/>
      </w:pPr>
      <w:r w:rsidRPr="000F3C2F">
        <w:rPr>
          <w:rFonts w:ascii="Arial" w:hAnsi="Arial" w:cs="Arial"/>
          <w:color w:val="000000"/>
          <w:sz w:val="18"/>
          <w:szCs w:val="18"/>
        </w:rPr>
        <w:t>izbrani naročnik zavarovanja na poziv upravičenca ni podpisal pogodbe; ali</w:t>
      </w:r>
    </w:p>
    <w:p w14:paraId="618450DB" w14:textId="6DE92A87" w:rsidR="00012B59" w:rsidRDefault="00DE1BEB" w:rsidP="00DE1BEB">
      <w:pPr>
        <w:pStyle w:val="ListParagraph"/>
        <w:numPr>
          <w:ilvl w:val="0"/>
          <w:numId w:val="28"/>
        </w:numPr>
        <w:spacing w:before="225" w:after="225" w:line="240" w:lineRule="auto"/>
        <w:jc w:val="both"/>
      </w:pPr>
      <w:r w:rsidRPr="000F3C2F">
        <w:rPr>
          <w:rFonts w:ascii="Arial" w:hAnsi="Arial" w:cs="Arial"/>
          <w:color w:val="000000"/>
          <w:sz w:val="18"/>
          <w:szCs w:val="18"/>
        </w:rPr>
        <w:t>zbrani naročnik zavarovanja ni predložil zavarovanja za dobro izvedbo pogodbenih obveznosti v skladu s pogoji naročila.</w:t>
      </w:r>
    </w:p>
    <w:p w14:paraId="2C1EDD6B" w14:textId="77777777" w:rsidR="00012B59" w:rsidRDefault="00DE1BEB">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37210F03" w14:textId="77777777" w:rsidR="00012B59" w:rsidRDefault="00DE1BEB">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0A49C853" w14:textId="77777777" w:rsidR="00012B59" w:rsidRDefault="00DE1BEB">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012B59" w14:paraId="721D01F5" w14:textId="77777777">
        <w:tc>
          <w:tcPr>
            <w:tcW w:w="4080" w:type="dxa"/>
            <w:tcMar>
              <w:top w:w="75" w:type="dxa"/>
              <w:bottom w:w="75" w:type="dxa"/>
            </w:tcMar>
            <w:vAlign w:val="center"/>
          </w:tcPr>
          <w:p w14:paraId="4B96D0A6" w14:textId="77777777" w:rsidR="00012B59" w:rsidRDefault="00DE1BEB">
            <w:r>
              <w:rPr>
                <w:rFonts w:ascii="Arial" w:hAnsi="Arial" w:cs="Arial"/>
                <w:color w:val="000000"/>
                <w:position w:val="-2"/>
                <w:sz w:val="18"/>
                <w:szCs w:val="18"/>
              </w:rPr>
              <w:t> </w:t>
            </w:r>
          </w:p>
        </w:tc>
        <w:tc>
          <w:tcPr>
            <w:tcW w:w="0" w:type="auto"/>
            <w:tcMar>
              <w:top w:w="75" w:type="dxa"/>
              <w:bottom w:w="75" w:type="dxa"/>
            </w:tcMar>
            <w:vAlign w:val="center"/>
          </w:tcPr>
          <w:p w14:paraId="73CF487E" w14:textId="77777777" w:rsidR="00012B59" w:rsidRDefault="00DE1BEB">
            <w:pPr>
              <w:jc w:val="center"/>
            </w:pPr>
            <w:r>
              <w:rPr>
                <w:rFonts w:ascii="Arial" w:hAnsi="Arial" w:cs="Arial"/>
                <w:color w:val="000000"/>
                <w:position w:val="-2"/>
                <w:sz w:val="18"/>
                <w:szCs w:val="18"/>
              </w:rPr>
              <w:t>Garant</w:t>
            </w:r>
          </w:p>
        </w:tc>
      </w:tr>
      <w:tr w:rsidR="00012B59" w14:paraId="4E596F35" w14:textId="77777777">
        <w:tc>
          <w:tcPr>
            <w:tcW w:w="4080" w:type="dxa"/>
            <w:tcMar>
              <w:top w:w="75" w:type="dxa"/>
              <w:bottom w:w="75" w:type="dxa"/>
            </w:tcMar>
            <w:vAlign w:val="center"/>
          </w:tcPr>
          <w:p w14:paraId="5DE0FB54" w14:textId="77777777" w:rsidR="00012B59" w:rsidRDefault="00DE1BEB">
            <w:r>
              <w:rPr>
                <w:rFonts w:ascii="Arial" w:hAnsi="Arial" w:cs="Arial"/>
                <w:color w:val="000000"/>
                <w:position w:val="-2"/>
                <w:sz w:val="18"/>
                <w:szCs w:val="18"/>
              </w:rPr>
              <w:t> </w:t>
            </w:r>
          </w:p>
        </w:tc>
        <w:tc>
          <w:tcPr>
            <w:tcW w:w="0" w:type="auto"/>
            <w:tcMar>
              <w:top w:w="75" w:type="dxa"/>
              <w:bottom w:w="75" w:type="dxa"/>
            </w:tcMar>
            <w:vAlign w:val="center"/>
          </w:tcPr>
          <w:p w14:paraId="1B16B1F0" w14:textId="77777777" w:rsidR="00012B59" w:rsidRDefault="00012B59"/>
          <w:p w14:paraId="50B517A8" w14:textId="77777777" w:rsidR="00012B59" w:rsidRDefault="00DE1BEB">
            <w:pPr>
              <w:jc w:val="center"/>
            </w:pPr>
            <w:r>
              <w:rPr>
                <w:rFonts w:ascii="Arial" w:hAnsi="Arial" w:cs="Arial"/>
                <w:color w:val="A9A9A9"/>
                <w:position w:val="-2"/>
                <w:sz w:val="18"/>
                <w:szCs w:val="18"/>
              </w:rPr>
              <w:t>(žig in podpis)</w:t>
            </w:r>
          </w:p>
        </w:tc>
      </w:tr>
    </w:tbl>
    <w:p w14:paraId="580C22AA" w14:textId="77777777" w:rsidR="00012B59" w:rsidRDefault="00DE1BEB">
      <w:pPr>
        <w:spacing w:before="225" w:after="225" w:line="240" w:lineRule="auto"/>
        <w:jc w:val="both"/>
      </w:pPr>
      <w:r>
        <w:rPr>
          <w:rFonts w:ascii="Arial" w:hAnsi="Arial" w:cs="Arial"/>
          <w:color w:val="000000"/>
          <w:sz w:val="18"/>
          <w:szCs w:val="18"/>
        </w:rPr>
        <w:t> </w:t>
      </w:r>
    </w:p>
    <w:p w14:paraId="649AA880" w14:textId="77777777" w:rsidR="00012B59" w:rsidRDefault="00DE1BEB">
      <w:pPr>
        <w:spacing w:before="225" w:after="225" w:line="240" w:lineRule="auto"/>
        <w:jc w:val="both"/>
      </w:pPr>
      <w:r>
        <w:rPr>
          <w:rFonts w:ascii="Arial" w:hAnsi="Arial" w:cs="Arial"/>
          <w:color w:val="000000"/>
          <w:sz w:val="18"/>
          <w:szCs w:val="18"/>
        </w:rPr>
        <w:t> </w:t>
      </w:r>
    </w:p>
    <w:p w14:paraId="1C3F210D" w14:textId="77777777" w:rsidR="00012B59" w:rsidRDefault="00DE1BEB">
      <w:pPr>
        <w:spacing w:before="225" w:after="225" w:line="240" w:lineRule="auto"/>
        <w:jc w:val="both"/>
      </w:pPr>
      <w:r>
        <w:rPr>
          <w:rFonts w:ascii="Arial" w:hAnsi="Arial" w:cs="Arial"/>
          <w:color w:val="000000"/>
          <w:sz w:val="18"/>
          <w:szCs w:val="18"/>
        </w:rPr>
        <w:t> </w:t>
      </w:r>
    </w:p>
    <w:p w14:paraId="3CE3AE70" w14:textId="77777777" w:rsidR="00012B59" w:rsidRDefault="00012B59">
      <w:pPr>
        <w:sectPr w:rsidR="00012B59" w:rsidSect="00CA2955">
          <w:footerReference w:type="default" r:id="rId15"/>
          <w:pgSz w:w="11906" w:h="16838"/>
          <w:pgMar w:top="1418" w:right="1418" w:bottom="1418" w:left="1418" w:header="567" w:footer="596" w:gutter="0"/>
          <w:cols w:space="708"/>
          <w:docGrid w:linePitch="360"/>
        </w:sectPr>
      </w:pPr>
    </w:p>
    <w:p w14:paraId="05A7D9CE" w14:textId="77777777" w:rsidR="00CA2955" w:rsidRPr="00590863" w:rsidRDefault="00DE1BEB" w:rsidP="00CA2955">
      <w:pPr>
        <w:spacing w:after="0"/>
        <w:jc w:val="right"/>
        <w:rPr>
          <w:rFonts w:ascii="Arial" w:hAnsi="Arial" w:cs="Arial"/>
          <w:sz w:val="18"/>
          <w:szCs w:val="18"/>
        </w:rPr>
      </w:pPr>
      <w:r w:rsidRPr="00590863">
        <w:rPr>
          <w:rFonts w:ascii="Arial" w:hAnsi="Arial" w:cs="Arial"/>
          <w:sz w:val="18"/>
          <w:szCs w:val="18"/>
        </w:rPr>
        <w:lastRenderedPageBreak/>
        <w:t>Obrazec št: 9</w:t>
      </w:r>
    </w:p>
    <w:p w14:paraId="135B6285" w14:textId="77777777" w:rsidR="00CA2955" w:rsidRPr="00252358" w:rsidRDefault="00CA2955" w:rsidP="00CA2955"/>
    <w:p w14:paraId="33DF4203" w14:textId="77777777" w:rsidR="00CA2955" w:rsidRDefault="00DE1BEB" w:rsidP="00CA295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16F441B0" w14:textId="77777777" w:rsidR="00CA2955" w:rsidRDefault="00CA2955" w:rsidP="00CA2955">
      <w:pPr>
        <w:spacing w:after="120"/>
        <w:rPr>
          <w:rFonts w:ascii="Arial" w:hAnsi="Arial" w:cs="Arial"/>
        </w:rPr>
      </w:pPr>
    </w:p>
    <w:p w14:paraId="3388B330" w14:textId="77777777" w:rsidR="00012B59" w:rsidRDefault="00DE1BEB">
      <w:pPr>
        <w:spacing w:before="225" w:after="225" w:line="240" w:lineRule="auto"/>
        <w:jc w:val="both"/>
      </w:pPr>
      <w:r>
        <w:rPr>
          <w:rFonts w:ascii="Arial" w:hAnsi="Arial" w:cs="Arial"/>
          <w:i/>
          <w:iCs/>
          <w:color w:val="000000"/>
          <w:sz w:val="18"/>
          <w:szCs w:val="18"/>
        </w:rPr>
        <w:t>Glava s podatki o garantu (zavarovalnici/banki) ali SWIFT ključ</w:t>
      </w:r>
    </w:p>
    <w:p w14:paraId="1E4EFF66" w14:textId="77777777" w:rsidR="00012B59" w:rsidRDefault="00DE1BEB">
      <w:pPr>
        <w:spacing w:before="225" w:after="225" w:line="240" w:lineRule="auto"/>
        <w:jc w:val="both"/>
      </w:pPr>
      <w:r>
        <w:rPr>
          <w:rFonts w:ascii="Arial" w:hAnsi="Arial" w:cs="Arial"/>
          <w:color w:val="000000"/>
          <w:sz w:val="18"/>
          <w:szCs w:val="18"/>
        </w:rPr>
        <w:t>Za: SREDNJA ŠOLA ZA GOSTINSTVO IN TURIZEM MARIBOR, Mladinska ulica 14 A, 2000 Maribor</w:t>
      </w:r>
    </w:p>
    <w:p w14:paraId="57A8A00E" w14:textId="77777777" w:rsidR="00012B59" w:rsidRDefault="00DE1BEB">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7B11152B" w14:textId="77777777" w:rsidR="00012B59" w:rsidRDefault="00DE1BEB">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59661BE3" w14:textId="77777777" w:rsidR="00012B59" w:rsidRDefault="00DE1BEB">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3D48CAAD" w14:textId="77777777" w:rsidR="00012B59" w:rsidRDefault="00DE1BEB">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2C942850" w14:textId="77777777" w:rsidR="00012B59" w:rsidRDefault="00DE1BEB">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4ADB5A41" w14:textId="77777777" w:rsidR="00012B59" w:rsidRDefault="00DE1BEB">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SREDNJA ŠOLA ZA GOSTINSTVO IN TURIZEM MARIBOR, Mladinska ulica 14 A, 2000 Maribor</w:t>
      </w:r>
    </w:p>
    <w:p w14:paraId="5C225D9B" w14:textId="78756707" w:rsidR="00012B59" w:rsidRDefault="00DE1BEB">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9617B9" w:rsidRPr="009617B9">
        <w:rPr>
          <w:rFonts w:ascii="Arial" w:hAnsi="Arial" w:cs="Arial"/>
          <w:b/>
          <w:bCs/>
          <w:color w:val="000000"/>
          <w:sz w:val="18"/>
          <w:szCs w:val="18"/>
        </w:rPr>
        <w:t xml:space="preserve">Reševanje prostorske problematike Srednje šole za gostinstvo in turizem Maribor – nakup opreme </w:t>
      </w:r>
      <w:r w:rsidR="000F3C2F">
        <w:rPr>
          <w:rFonts w:ascii="Arial" w:hAnsi="Arial" w:cs="Arial"/>
          <w:b/>
          <w:bCs/>
          <w:color w:val="000000"/>
          <w:sz w:val="18"/>
          <w:szCs w:val="18"/>
        </w:rPr>
        <w:t>za sklop/e:_____</w:t>
      </w:r>
    </w:p>
    <w:p w14:paraId="2D6DF606" w14:textId="1EC62C15" w:rsidR="00012B59" w:rsidRDefault="00DE1BEB">
      <w:pPr>
        <w:spacing w:before="225" w:after="225" w:line="240" w:lineRule="auto"/>
        <w:jc w:val="both"/>
      </w:pPr>
      <w:r>
        <w:rPr>
          <w:rFonts w:ascii="Arial" w:hAnsi="Arial" w:cs="Arial"/>
          <w:b/>
          <w:bCs/>
          <w:color w:val="000000"/>
          <w:sz w:val="18"/>
          <w:szCs w:val="18"/>
        </w:rPr>
        <w:t xml:space="preserve">ZNESEK IN VALUTA:  10,00 % pogodbene vrednosti z DDV, kar znaša </w:t>
      </w:r>
      <w:r>
        <w:rPr>
          <w:rFonts w:ascii="Arial" w:hAnsi="Arial" w:cs="Arial"/>
          <w:b/>
          <w:bCs/>
          <w:color w:val="000000"/>
          <w:sz w:val="18"/>
          <w:szCs w:val="18"/>
          <w:u w:val="single"/>
        </w:rPr>
        <w:t>__________</w:t>
      </w:r>
    </w:p>
    <w:p w14:paraId="6E84218A" w14:textId="77777777" w:rsidR="00012B59" w:rsidRDefault="00DE1BEB">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5E079169" w14:textId="77777777" w:rsidR="00012B59" w:rsidRDefault="00DE1BEB">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636240BC" w14:textId="77777777" w:rsidR="00012B59" w:rsidRDefault="00DE1BEB">
      <w:pPr>
        <w:spacing w:before="225" w:after="225" w:line="240" w:lineRule="auto"/>
        <w:jc w:val="both"/>
      </w:pPr>
      <w:r>
        <w:rPr>
          <w:rFonts w:ascii="Arial" w:hAnsi="Arial" w:cs="Arial"/>
          <w:color w:val="000000"/>
          <w:sz w:val="18"/>
          <w:szCs w:val="18"/>
        </w:rPr>
        <w:t>2. Kopija garancije št. ______________</w:t>
      </w:r>
    </w:p>
    <w:p w14:paraId="4B5A5319" w14:textId="77777777" w:rsidR="00012B59" w:rsidRDefault="00DE1BEB">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6332C803" w14:textId="77777777" w:rsidR="00012B59" w:rsidRDefault="00DE1BEB">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2E300471" w14:textId="77777777" w:rsidR="00012B59" w:rsidRDefault="00DE1BEB">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327255E" w14:textId="77777777" w:rsidR="00012B59" w:rsidRDefault="00DE1BEB">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0FD1311D" w14:textId="77777777" w:rsidR="00012B59" w:rsidRDefault="00DE1BEB">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6755CE39" w14:textId="77777777" w:rsidR="00012B59" w:rsidRDefault="00DE1BEB">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1D54363" w14:textId="77777777" w:rsidR="00012B59" w:rsidRDefault="00DE1BEB">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4D870F45" w14:textId="77777777" w:rsidR="00012B59" w:rsidRDefault="00DE1BEB">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5161AFE5" w14:textId="77777777" w:rsidR="00012B59" w:rsidRDefault="00DE1BEB">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2BA5B843" w14:textId="77777777" w:rsidR="00012B59" w:rsidRDefault="00DE1BEB">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12B59" w14:paraId="2F841225" w14:textId="77777777">
        <w:tc>
          <w:tcPr>
            <w:tcW w:w="4080" w:type="dxa"/>
            <w:tcMar>
              <w:top w:w="75" w:type="dxa"/>
              <w:bottom w:w="75" w:type="dxa"/>
            </w:tcMar>
            <w:vAlign w:val="center"/>
          </w:tcPr>
          <w:p w14:paraId="0F9AB48A" w14:textId="77777777" w:rsidR="00012B59" w:rsidRDefault="00DE1BEB">
            <w:r>
              <w:rPr>
                <w:rFonts w:ascii="Arial" w:hAnsi="Arial" w:cs="Arial"/>
                <w:color w:val="000000"/>
                <w:position w:val="-2"/>
                <w:sz w:val="18"/>
                <w:szCs w:val="18"/>
              </w:rPr>
              <w:t> </w:t>
            </w:r>
          </w:p>
        </w:tc>
        <w:tc>
          <w:tcPr>
            <w:tcW w:w="0" w:type="auto"/>
            <w:tcMar>
              <w:top w:w="75" w:type="dxa"/>
              <w:bottom w:w="75" w:type="dxa"/>
            </w:tcMar>
            <w:vAlign w:val="center"/>
          </w:tcPr>
          <w:p w14:paraId="3D0CCF93" w14:textId="77777777" w:rsidR="00012B59" w:rsidRDefault="00DE1BEB">
            <w:pPr>
              <w:jc w:val="center"/>
            </w:pPr>
            <w:r>
              <w:rPr>
                <w:rFonts w:ascii="Arial" w:hAnsi="Arial" w:cs="Arial"/>
                <w:color w:val="000000"/>
                <w:position w:val="-2"/>
                <w:sz w:val="18"/>
                <w:szCs w:val="18"/>
              </w:rPr>
              <w:t>Garant</w:t>
            </w:r>
          </w:p>
        </w:tc>
      </w:tr>
      <w:tr w:rsidR="00012B59" w14:paraId="4C7918DA" w14:textId="77777777">
        <w:tc>
          <w:tcPr>
            <w:tcW w:w="4080" w:type="dxa"/>
            <w:tcMar>
              <w:top w:w="75" w:type="dxa"/>
              <w:bottom w:w="75" w:type="dxa"/>
            </w:tcMar>
            <w:vAlign w:val="center"/>
          </w:tcPr>
          <w:p w14:paraId="78B8E3D0" w14:textId="77777777" w:rsidR="00012B59" w:rsidRDefault="00DE1BEB">
            <w:r>
              <w:rPr>
                <w:rFonts w:ascii="Arial" w:hAnsi="Arial" w:cs="Arial"/>
                <w:color w:val="000000"/>
                <w:position w:val="-2"/>
                <w:sz w:val="18"/>
                <w:szCs w:val="18"/>
              </w:rPr>
              <w:t> </w:t>
            </w:r>
          </w:p>
        </w:tc>
        <w:tc>
          <w:tcPr>
            <w:tcW w:w="0" w:type="auto"/>
            <w:tcMar>
              <w:top w:w="75" w:type="dxa"/>
              <w:bottom w:w="75" w:type="dxa"/>
            </w:tcMar>
            <w:vAlign w:val="center"/>
          </w:tcPr>
          <w:p w14:paraId="6808A29D" w14:textId="77777777" w:rsidR="00012B59" w:rsidRDefault="00012B59"/>
          <w:p w14:paraId="2E534B36" w14:textId="77777777" w:rsidR="00012B59" w:rsidRDefault="00DE1BEB">
            <w:pPr>
              <w:jc w:val="center"/>
            </w:pPr>
            <w:r>
              <w:rPr>
                <w:rFonts w:ascii="Arial" w:hAnsi="Arial" w:cs="Arial"/>
                <w:color w:val="A9A9A9"/>
                <w:position w:val="-2"/>
                <w:sz w:val="18"/>
                <w:szCs w:val="18"/>
              </w:rPr>
              <w:t>(žig in podpis)</w:t>
            </w:r>
          </w:p>
        </w:tc>
      </w:tr>
    </w:tbl>
    <w:p w14:paraId="5CBB52E9" w14:textId="77777777" w:rsidR="00012B59" w:rsidRDefault="00DE1BEB">
      <w:pPr>
        <w:spacing w:before="225" w:after="225" w:line="240" w:lineRule="auto"/>
        <w:jc w:val="both"/>
      </w:pPr>
      <w:r>
        <w:rPr>
          <w:rFonts w:ascii="Arial" w:hAnsi="Arial" w:cs="Arial"/>
          <w:color w:val="000000"/>
          <w:sz w:val="18"/>
          <w:szCs w:val="18"/>
        </w:rPr>
        <w:t> </w:t>
      </w:r>
    </w:p>
    <w:p w14:paraId="1968AE2E" w14:textId="77777777" w:rsidR="00012B59" w:rsidRDefault="00DE1BEB">
      <w:pPr>
        <w:spacing w:before="225" w:after="225" w:line="240" w:lineRule="auto"/>
        <w:jc w:val="both"/>
      </w:pPr>
      <w:r>
        <w:rPr>
          <w:rFonts w:ascii="Arial" w:hAnsi="Arial" w:cs="Arial"/>
          <w:color w:val="000000"/>
          <w:sz w:val="18"/>
          <w:szCs w:val="18"/>
        </w:rPr>
        <w:t> </w:t>
      </w:r>
    </w:p>
    <w:p w14:paraId="5FEEE603" w14:textId="77777777" w:rsidR="00012B59" w:rsidRDefault="00012B59">
      <w:pPr>
        <w:sectPr w:rsidR="00012B59" w:rsidSect="00CA2955">
          <w:footerReference w:type="default" r:id="rId16"/>
          <w:pgSz w:w="11906" w:h="16838"/>
          <w:pgMar w:top="1418" w:right="1418" w:bottom="1418" w:left="1418" w:header="567" w:footer="596" w:gutter="0"/>
          <w:cols w:space="708"/>
          <w:docGrid w:linePitch="360"/>
        </w:sectPr>
      </w:pPr>
    </w:p>
    <w:p w14:paraId="6AFAEFFB" w14:textId="77777777" w:rsidR="00CA2955" w:rsidRPr="00590863" w:rsidRDefault="00DE1BEB" w:rsidP="00CA2955">
      <w:pPr>
        <w:spacing w:after="0"/>
        <w:jc w:val="right"/>
        <w:rPr>
          <w:rFonts w:ascii="Arial" w:hAnsi="Arial" w:cs="Arial"/>
          <w:sz w:val="18"/>
          <w:szCs w:val="18"/>
        </w:rPr>
      </w:pPr>
      <w:r w:rsidRPr="00590863">
        <w:rPr>
          <w:rFonts w:ascii="Arial" w:hAnsi="Arial" w:cs="Arial"/>
          <w:sz w:val="18"/>
          <w:szCs w:val="18"/>
        </w:rPr>
        <w:lastRenderedPageBreak/>
        <w:t>Obrazec št: 10</w:t>
      </w:r>
    </w:p>
    <w:p w14:paraId="37D569CB" w14:textId="77777777" w:rsidR="00CA2955" w:rsidRPr="00252358" w:rsidRDefault="00CA2955" w:rsidP="00CA2955"/>
    <w:p w14:paraId="11486318" w14:textId="77777777" w:rsidR="00CA2955" w:rsidRDefault="00DE1BEB" w:rsidP="00CA295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210E5B19" w14:textId="77777777" w:rsidR="00CA2955" w:rsidRDefault="00CA2955" w:rsidP="00CA2955">
      <w:pPr>
        <w:spacing w:after="120"/>
        <w:rPr>
          <w:rFonts w:ascii="Arial" w:hAnsi="Arial" w:cs="Arial"/>
        </w:rPr>
      </w:pPr>
    </w:p>
    <w:p w14:paraId="3EC99D95" w14:textId="77777777" w:rsidR="00012B59" w:rsidRDefault="00DE1BEB">
      <w:pPr>
        <w:spacing w:before="225" w:after="225" w:line="240" w:lineRule="auto"/>
        <w:jc w:val="both"/>
      </w:pPr>
      <w:r>
        <w:rPr>
          <w:rFonts w:ascii="Arial" w:hAnsi="Arial" w:cs="Arial"/>
          <w:i/>
          <w:iCs/>
          <w:color w:val="000000"/>
          <w:sz w:val="18"/>
          <w:szCs w:val="18"/>
        </w:rPr>
        <w:t>Glava s podatki o garantu (zavarovalnici/banki) ali SWIFT ključ</w:t>
      </w:r>
    </w:p>
    <w:p w14:paraId="57AF2C41" w14:textId="77777777" w:rsidR="00012B59" w:rsidRDefault="00DE1BEB">
      <w:pPr>
        <w:spacing w:before="225" w:after="225" w:line="240" w:lineRule="auto"/>
        <w:jc w:val="both"/>
      </w:pPr>
      <w:r>
        <w:rPr>
          <w:rFonts w:ascii="Arial" w:hAnsi="Arial" w:cs="Arial"/>
          <w:color w:val="000000"/>
          <w:sz w:val="18"/>
          <w:szCs w:val="18"/>
        </w:rPr>
        <w:t>Za: SREDNJA ŠOLA ZA GOSTINSTVO IN TURIZEM MARIBOR, Mladinska ulica 14 A, 2000 Maribor</w:t>
      </w:r>
    </w:p>
    <w:p w14:paraId="76418C42" w14:textId="77777777" w:rsidR="00012B59" w:rsidRDefault="00DE1BEB">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4BAEA73A" w14:textId="77777777" w:rsidR="00012B59" w:rsidRDefault="00DE1BEB">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0652419A" w14:textId="77777777" w:rsidR="00012B59" w:rsidRDefault="00DE1BEB">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1CAB6925" w14:textId="77777777" w:rsidR="00012B59" w:rsidRDefault="00DE1BEB">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76ED6CC1" w14:textId="77777777" w:rsidR="00012B59" w:rsidRDefault="00DE1BEB">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0D7230C9" w14:textId="77777777" w:rsidR="00012B59" w:rsidRDefault="00DE1BEB">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SREDNJA ŠOLA ZA GOSTINSTVO IN TURIZEM MARIBOR, Mladinska ulica 14 A, 2000 Maribor,</w:t>
      </w:r>
    </w:p>
    <w:p w14:paraId="166F9882" w14:textId="4675284B" w:rsidR="00A86C06" w:rsidRDefault="00DE1BEB">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9617B9" w:rsidRPr="009617B9">
        <w:rPr>
          <w:rFonts w:ascii="Arial" w:hAnsi="Arial" w:cs="Arial"/>
          <w:b/>
          <w:bCs/>
          <w:color w:val="000000"/>
          <w:sz w:val="18"/>
          <w:szCs w:val="18"/>
        </w:rPr>
        <w:t xml:space="preserve">Reševanje prostorske problematike Srednje šole za gostinstvo in turizem Maribor – nakup opreme </w:t>
      </w:r>
      <w:r w:rsidR="00A86C06" w:rsidRPr="00A86C06">
        <w:rPr>
          <w:rFonts w:ascii="Arial" w:hAnsi="Arial" w:cs="Arial"/>
          <w:b/>
          <w:bCs/>
          <w:color w:val="000000"/>
          <w:sz w:val="18"/>
          <w:szCs w:val="18"/>
        </w:rPr>
        <w:t>za sklop/e:____</w:t>
      </w:r>
    </w:p>
    <w:p w14:paraId="02BDBF1F" w14:textId="2C8F745B" w:rsidR="00012B59" w:rsidRDefault="00DE1BEB">
      <w:pPr>
        <w:spacing w:before="225" w:after="225" w:line="240" w:lineRule="auto"/>
        <w:jc w:val="both"/>
      </w:pPr>
      <w:r>
        <w:rPr>
          <w:rFonts w:ascii="Arial" w:hAnsi="Arial" w:cs="Arial"/>
          <w:b/>
          <w:bCs/>
          <w:color w:val="000000"/>
          <w:sz w:val="18"/>
          <w:szCs w:val="18"/>
        </w:rPr>
        <w:t xml:space="preserve">ZNESEK IN VALUTA:  5,00 % pogodbene vrednosti z DDV, kar znaša </w:t>
      </w:r>
      <w:r>
        <w:rPr>
          <w:rFonts w:ascii="Arial" w:hAnsi="Arial" w:cs="Arial"/>
          <w:b/>
          <w:bCs/>
          <w:color w:val="000000"/>
          <w:sz w:val="18"/>
          <w:szCs w:val="18"/>
          <w:u w:val="single"/>
        </w:rPr>
        <w:t>__________</w:t>
      </w:r>
    </w:p>
    <w:p w14:paraId="4459B43F" w14:textId="77777777" w:rsidR="00012B59" w:rsidRDefault="00DE1BEB">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4064A044" w14:textId="77777777" w:rsidR="00012B59" w:rsidRDefault="00DE1BEB">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6F653734" w14:textId="77777777" w:rsidR="00012B59" w:rsidRDefault="00DE1BEB">
      <w:pPr>
        <w:spacing w:before="225" w:after="225" w:line="240" w:lineRule="auto"/>
        <w:jc w:val="both"/>
      </w:pPr>
      <w:r>
        <w:rPr>
          <w:rFonts w:ascii="Arial" w:hAnsi="Arial" w:cs="Arial"/>
          <w:color w:val="000000"/>
          <w:sz w:val="18"/>
          <w:szCs w:val="18"/>
        </w:rPr>
        <w:t>2. Kopija garancije št. ______________</w:t>
      </w:r>
    </w:p>
    <w:p w14:paraId="1903B251" w14:textId="77777777" w:rsidR="00012B59" w:rsidRDefault="00DE1BEB">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3DDC7A9C" w14:textId="77777777" w:rsidR="00012B59" w:rsidRDefault="00DE1BEB">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4E587A74" w14:textId="77777777" w:rsidR="00012B59" w:rsidRDefault="00DE1BEB">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35E8E6E" w14:textId="77777777" w:rsidR="00012B59" w:rsidRDefault="00DE1BEB">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4D8AE714" w14:textId="77777777" w:rsidR="00012B59" w:rsidRDefault="00DE1BEB">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64CFD14A" w14:textId="77777777" w:rsidR="00012B59" w:rsidRDefault="00DE1BEB">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39CFAB9" w14:textId="77777777" w:rsidR="00012B59" w:rsidRDefault="00DE1BEB">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084B41D5" w14:textId="77777777" w:rsidR="00012B59" w:rsidRDefault="00DE1BEB">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4A294BD0" w14:textId="77777777" w:rsidR="00012B59" w:rsidRDefault="00DE1BEB">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2D4E56AF" w14:textId="77777777" w:rsidR="00012B59" w:rsidRDefault="00DE1BEB">
      <w:pPr>
        <w:spacing w:before="225" w:after="225" w:line="240" w:lineRule="auto"/>
        <w:jc w:val="both"/>
      </w:pPr>
      <w:r>
        <w:rPr>
          <w:rFonts w:ascii="Arial" w:hAnsi="Arial" w:cs="Arial"/>
          <w:color w:val="000000"/>
          <w:sz w:val="18"/>
          <w:szCs w:val="18"/>
        </w:rPr>
        <w:t> </w:t>
      </w:r>
    </w:p>
    <w:p w14:paraId="31605589" w14:textId="77777777" w:rsidR="00012B59" w:rsidRDefault="00DE1BEB">
      <w:pPr>
        <w:spacing w:before="225" w:after="225" w:line="240" w:lineRule="auto"/>
        <w:jc w:val="both"/>
      </w:pPr>
      <w:r>
        <w:rPr>
          <w:rFonts w:ascii="Arial" w:hAnsi="Arial" w:cs="Arial"/>
          <w:color w:val="000000"/>
          <w:sz w:val="18"/>
          <w:szCs w:val="18"/>
        </w:rPr>
        <w:t> </w:t>
      </w:r>
    </w:p>
    <w:p w14:paraId="57BE3A11" w14:textId="77777777" w:rsidR="00012B59" w:rsidRDefault="00DE1BEB">
      <w:pPr>
        <w:spacing w:before="225" w:after="225" w:line="240" w:lineRule="auto"/>
        <w:jc w:val="both"/>
      </w:pPr>
      <w:r>
        <w:rPr>
          <w:rFonts w:ascii="Arial" w:hAnsi="Arial" w:cs="Arial"/>
          <w:color w:val="000000"/>
          <w:sz w:val="18"/>
          <w:szCs w:val="18"/>
        </w:rPr>
        <w:t> </w:t>
      </w:r>
    </w:p>
    <w:p w14:paraId="37C67B16" w14:textId="77777777" w:rsidR="00012B59" w:rsidRDefault="00DE1BE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12B59" w14:paraId="1D558BFE" w14:textId="77777777">
        <w:tc>
          <w:tcPr>
            <w:tcW w:w="2500" w:type="pct"/>
            <w:tcMar>
              <w:top w:w="75" w:type="dxa"/>
              <w:bottom w:w="75" w:type="dxa"/>
            </w:tcMar>
            <w:vAlign w:val="center"/>
          </w:tcPr>
          <w:p w14:paraId="546CDDD2" w14:textId="77777777" w:rsidR="00012B59" w:rsidRDefault="00DE1BEB">
            <w:r>
              <w:rPr>
                <w:rFonts w:ascii="Arial" w:hAnsi="Arial" w:cs="Arial"/>
                <w:color w:val="000000"/>
                <w:position w:val="-2"/>
                <w:sz w:val="18"/>
                <w:szCs w:val="18"/>
              </w:rPr>
              <w:t> </w:t>
            </w:r>
          </w:p>
        </w:tc>
        <w:tc>
          <w:tcPr>
            <w:tcW w:w="0" w:type="auto"/>
            <w:tcMar>
              <w:top w:w="75" w:type="dxa"/>
              <w:bottom w:w="75" w:type="dxa"/>
            </w:tcMar>
            <w:vAlign w:val="center"/>
          </w:tcPr>
          <w:p w14:paraId="6F86B187" w14:textId="77777777" w:rsidR="00012B59" w:rsidRDefault="00DE1BEB">
            <w:pPr>
              <w:jc w:val="center"/>
            </w:pPr>
            <w:r>
              <w:rPr>
                <w:rFonts w:ascii="Arial" w:hAnsi="Arial" w:cs="Arial"/>
                <w:color w:val="000000"/>
                <w:position w:val="-2"/>
                <w:sz w:val="18"/>
                <w:szCs w:val="18"/>
              </w:rPr>
              <w:t>Garant</w:t>
            </w:r>
          </w:p>
        </w:tc>
      </w:tr>
      <w:tr w:rsidR="00012B59" w14:paraId="5B1043DC" w14:textId="77777777">
        <w:tc>
          <w:tcPr>
            <w:tcW w:w="2500" w:type="pct"/>
            <w:tcMar>
              <w:top w:w="75" w:type="dxa"/>
              <w:bottom w:w="75" w:type="dxa"/>
            </w:tcMar>
            <w:vAlign w:val="center"/>
          </w:tcPr>
          <w:p w14:paraId="75E8642A" w14:textId="77777777" w:rsidR="00012B59" w:rsidRDefault="00DE1BEB">
            <w:r>
              <w:rPr>
                <w:rFonts w:ascii="Arial" w:hAnsi="Arial" w:cs="Arial"/>
                <w:color w:val="000000"/>
                <w:position w:val="-2"/>
                <w:sz w:val="18"/>
                <w:szCs w:val="18"/>
              </w:rPr>
              <w:t> </w:t>
            </w:r>
          </w:p>
        </w:tc>
        <w:tc>
          <w:tcPr>
            <w:tcW w:w="0" w:type="auto"/>
            <w:tcMar>
              <w:top w:w="75" w:type="dxa"/>
              <w:bottom w:w="75" w:type="dxa"/>
            </w:tcMar>
            <w:vAlign w:val="center"/>
          </w:tcPr>
          <w:p w14:paraId="6F5797BD" w14:textId="77777777" w:rsidR="00012B59" w:rsidRDefault="00012B59"/>
          <w:p w14:paraId="0E6530DD" w14:textId="77777777" w:rsidR="00012B59" w:rsidRDefault="00DE1BEB">
            <w:pPr>
              <w:jc w:val="center"/>
            </w:pPr>
            <w:r>
              <w:rPr>
                <w:rFonts w:ascii="Arial" w:hAnsi="Arial" w:cs="Arial"/>
                <w:color w:val="A9A9A9"/>
                <w:position w:val="-2"/>
                <w:sz w:val="18"/>
                <w:szCs w:val="18"/>
              </w:rPr>
              <w:t>(žig in podpis)</w:t>
            </w:r>
          </w:p>
        </w:tc>
      </w:tr>
    </w:tbl>
    <w:p w14:paraId="1A0823E5" w14:textId="77777777" w:rsidR="00012B59" w:rsidRDefault="00DE1BEB">
      <w:pPr>
        <w:spacing w:before="225" w:after="225" w:line="240" w:lineRule="auto"/>
        <w:jc w:val="both"/>
      </w:pPr>
      <w:r>
        <w:rPr>
          <w:rFonts w:ascii="Arial" w:hAnsi="Arial" w:cs="Arial"/>
          <w:color w:val="000000"/>
          <w:sz w:val="18"/>
          <w:szCs w:val="18"/>
        </w:rPr>
        <w:t> </w:t>
      </w:r>
    </w:p>
    <w:p w14:paraId="4555BAEB" w14:textId="77777777" w:rsidR="00012B59" w:rsidRDefault="00DE1BEB">
      <w:pPr>
        <w:spacing w:before="225" w:after="225" w:line="240" w:lineRule="auto"/>
        <w:jc w:val="both"/>
      </w:pPr>
      <w:r>
        <w:rPr>
          <w:rFonts w:ascii="Arial" w:hAnsi="Arial" w:cs="Arial"/>
          <w:color w:val="000000"/>
          <w:sz w:val="18"/>
          <w:szCs w:val="18"/>
        </w:rPr>
        <w:t> </w:t>
      </w:r>
    </w:p>
    <w:p w14:paraId="04F0A217" w14:textId="77777777" w:rsidR="00012B59" w:rsidRDefault="00012B59">
      <w:pPr>
        <w:sectPr w:rsidR="00012B59" w:rsidSect="00CA2955">
          <w:footerReference w:type="default" r:id="rId17"/>
          <w:pgSz w:w="11906" w:h="16838"/>
          <w:pgMar w:top="1418" w:right="1418" w:bottom="1418" w:left="1418" w:header="567" w:footer="596" w:gutter="0"/>
          <w:cols w:space="708"/>
          <w:docGrid w:linePitch="360"/>
        </w:sectPr>
      </w:pPr>
    </w:p>
    <w:p w14:paraId="1E87023B" w14:textId="77777777" w:rsidR="00CA2955" w:rsidRPr="00590863" w:rsidRDefault="00DE1BEB" w:rsidP="00CA2955">
      <w:pPr>
        <w:spacing w:after="0"/>
        <w:jc w:val="right"/>
        <w:rPr>
          <w:rFonts w:ascii="Arial" w:hAnsi="Arial" w:cs="Arial"/>
          <w:sz w:val="18"/>
          <w:szCs w:val="18"/>
        </w:rPr>
      </w:pPr>
      <w:r w:rsidRPr="00590863">
        <w:rPr>
          <w:rFonts w:ascii="Arial" w:hAnsi="Arial" w:cs="Arial"/>
          <w:sz w:val="18"/>
          <w:szCs w:val="18"/>
        </w:rPr>
        <w:lastRenderedPageBreak/>
        <w:t>Obrazec št: 11</w:t>
      </w:r>
    </w:p>
    <w:p w14:paraId="3C6D5BEA" w14:textId="77777777" w:rsidR="00CA2955" w:rsidRPr="00252358" w:rsidRDefault="00CA2955" w:rsidP="00CA2955"/>
    <w:p w14:paraId="4A6BE89D" w14:textId="77777777" w:rsidR="00CA2955" w:rsidRDefault="00DE1BEB" w:rsidP="00CA295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28C7A940" w14:textId="77777777" w:rsidR="00CA2955" w:rsidRDefault="00CA2955" w:rsidP="00CA2955">
      <w:pPr>
        <w:spacing w:after="120"/>
        <w:rPr>
          <w:rFonts w:ascii="Arial" w:hAnsi="Arial" w:cs="Arial"/>
        </w:rPr>
      </w:pPr>
    </w:p>
    <w:p w14:paraId="0EB4CA67" w14:textId="77777777" w:rsidR="00012B59" w:rsidRDefault="00DE1BEB">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C59634" w14:textId="77777777" w:rsidR="00012B59" w:rsidRDefault="00DE1BEB">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12B59" w14:paraId="282E3C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2018FD" w14:textId="77777777" w:rsidR="00012B59" w:rsidRDefault="00DE1BEB">
            <w:pPr>
              <w:spacing w:before="135" w:after="135"/>
              <w:jc w:val="both"/>
              <w:textAlignment w:val="center"/>
            </w:pPr>
            <w:r>
              <w:rPr>
                <w:rFonts w:ascii="Arial" w:hAnsi="Arial" w:cs="Arial"/>
                <w:b/>
                <w:bCs/>
                <w:color w:val="000000"/>
                <w:position w:val="-2"/>
                <w:sz w:val="18"/>
                <w:szCs w:val="18"/>
              </w:rPr>
              <w:t>Ime in priimek</w:t>
            </w:r>
          </w:p>
          <w:p w14:paraId="6D6B826A" w14:textId="77777777" w:rsidR="00012B59" w:rsidRDefault="00DE1BEB">
            <w:pPr>
              <w:spacing w:before="135" w:after="135"/>
              <w:jc w:val="both"/>
              <w:textAlignment w:val="center"/>
            </w:pPr>
            <w:r>
              <w:rPr>
                <w:rFonts w:ascii="Arial" w:hAnsi="Arial" w:cs="Arial"/>
                <w:b/>
                <w:bCs/>
                <w:color w:val="000000"/>
                <w:position w:val="-2"/>
                <w:sz w:val="18"/>
                <w:szCs w:val="18"/>
              </w:rPr>
              <w:t>ali</w:t>
            </w:r>
          </w:p>
          <w:p w14:paraId="50771AE9" w14:textId="77777777" w:rsidR="00012B59" w:rsidRDefault="00DE1BEB">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5046F9" w14:textId="77777777" w:rsidR="00012B59" w:rsidRDefault="00DE1BEB">
            <w:pPr>
              <w:spacing w:before="135" w:after="135"/>
              <w:jc w:val="both"/>
              <w:textAlignment w:val="center"/>
            </w:pPr>
            <w:r>
              <w:rPr>
                <w:rFonts w:ascii="Arial" w:hAnsi="Arial" w:cs="Arial"/>
                <w:b/>
                <w:bCs/>
                <w:color w:val="000000"/>
                <w:position w:val="-2"/>
                <w:sz w:val="18"/>
                <w:szCs w:val="18"/>
              </w:rPr>
              <w:t>Naslov prebivališča</w:t>
            </w:r>
          </w:p>
          <w:p w14:paraId="16BF6845" w14:textId="77777777" w:rsidR="00012B59" w:rsidRDefault="00DE1BEB">
            <w:pPr>
              <w:spacing w:before="135" w:after="135"/>
              <w:jc w:val="both"/>
              <w:textAlignment w:val="center"/>
            </w:pPr>
            <w:r>
              <w:rPr>
                <w:rFonts w:ascii="Arial" w:hAnsi="Arial" w:cs="Arial"/>
                <w:b/>
                <w:bCs/>
                <w:color w:val="000000"/>
                <w:position w:val="-2"/>
                <w:sz w:val="18"/>
                <w:szCs w:val="18"/>
              </w:rPr>
              <w:t>ali</w:t>
            </w:r>
          </w:p>
          <w:p w14:paraId="480FE02E" w14:textId="77777777" w:rsidR="00012B59" w:rsidRDefault="00DE1BE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1818A2" w14:textId="77777777" w:rsidR="00012B59" w:rsidRDefault="00DE1BEB">
            <w:pPr>
              <w:spacing w:before="135" w:after="135"/>
              <w:jc w:val="both"/>
              <w:textAlignment w:val="center"/>
            </w:pPr>
            <w:r>
              <w:rPr>
                <w:rFonts w:ascii="Arial" w:hAnsi="Arial" w:cs="Arial"/>
                <w:b/>
                <w:bCs/>
                <w:color w:val="000000"/>
                <w:position w:val="-2"/>
                <w:sz w:val="18"/>
                <w:szCs w:val="18"/>
              </w:rPr>
              <w:t>Delež lastništva</w:t>
            </w:r>
          </w:p>
          <w:p w14:paraId="4B75C31C" w14:textId="77777777" w:rsidR="00012B59" w:rsidRDefault="00DE1BEB">
            <w:pPr>
              <w:spacing w:before="135" w:after="135"/>
              <w:jc w:val="both"/>
              <w:textAlignment w:val="center"/>
            </w:pPr>
            <w:r>
              <w:rPr>
                <w:rFonts w:ascii="Arial" w:hAnsi="Arial" w:cs="Arial"/>
                <w:b/>
                <w:bCs/>
                <w:color w:val="000000"/>
                <w:position w:val="-2"/>
                <w:sz w:val="18"/>
                <w:szCs w:val="18"/>
              </w:rPr>
              <w:t>ali</w:t>
            </w:r>
          </w:p>
          <w:p w14:paraId="7FCAF537" w14:textId="77777777" w:rsidR="00012B59" w:rsidRDefault="00DE1BEB">
            <w:pPr>
              <w:spacing w:before="135" w:after="135"/>
              <w:jc w:val="both"/>
              <w:textAlignment w:val="center"/>
            </w:pPr>
            <w:r>
              <w:rPr>
                <w:rFonts w:ascii="Arial" w:hAnsi="Arial" w:cs="Arial"/>
                <w:b/>
                <w:bCs/>
                <w:color w:val="000000"/>
                <w:position w:val="-2"/>
                <w:sz w:val="18"/>
                <w:szCs w:val="18"/>
              </w:rPr>
              <w:t>Delež lastništva gospodarskega subjekta</w:t>
            </w:r>
          </w:p>
        </w:tc>
      </w:tr>
      <w:tr w:rsidR="00012B59" w14:paraId="764E253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CD84BD"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6A03CD"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20B1B3" w14:textId="77777777" w:rsidR="00012B59" w:rsidRDefault="00DE1BEB">
            <w:pPr>
              <w:spacing w:before="135" w:after="135"/>
              <w:jc w:val="both"/>
              <w:textAlignment w:val="center"/>
            </w:pPr>
            <w:r>
              <w:rPr>
                <w:rFonts w:ascii="Arial" w:hAnsi="Arial" w:cs="Arial"/>
                <w:color w:val="000000"/>
                <w:position w:val="-2"/>
                <w:sz w:val="18"/>
                <w:szCs w:val="18"/>
              </w:rPr>
              <w:t> </w:t>
            </w:r>
          </w:p>
        </w:tc>
      </w:tr>
      <w:tr w:rsidR="00012B59" w14:paraId="02EBC40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F7E098"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FE0B0"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0BA5FE" w14:textId="77777777" w:rsidR="00012B59" w:rsidRDefault="00DE1BEB">
            <w:pPr>
              <w:spacing w:before="135" w:after="135"/>
              <w:jc w:val="both"/>
              <w:textAlignment w:val="center"/>
            </w:pPr>
            <w:r>
              <w:rPr>
                <w:rFonts w:ascii="Arial" w:hAnsi="Arial" w:cs="Arial"/>
                <w:color w:val="000000"/>
                <w:position w:val="-2"/>
                <w:sz w:val="18"/>
                <w:szCs w:val="18"/>
              </w:rPr>
              <w:t> </w:t>
            </w:r>
          </w:p>
        </w:tc>
      </w:tr>
      <w:tr w:rsidR="00012B59" w14:paraId="1C1A370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CC610B"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B39953"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0DC3B8" w14:textId="77777777" w:rsidR="00012B59" w:rsidRDefault="00DE1BEB">
            <w:pPr>
              <w:spacing w:before="135" w:after="135"/>
              <w:jc w:val="both"/>
              <w:textAlignment w:val="center"/>
            </w:pPr>
            <w:r>
              <w:rPr>
                <w:rFonts w:ascii="Arial" w:hAnsi="Arial" w:cs="Arial"/>
                <w:color w:val="000000"/>
                <w:position w:val="-2"/>
                <w:sz w:val="18"/>
                <w:szCs w:val="18"/>
              </w:rPr>
              <w:t> </w:t>
            </w:r>
          </w:p>
        </w:tc>
      </w:tr>
      <w:tr w:rsidR="00012B59" w14:paraId="7832CC3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BD981A"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0FCC0"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6D53C0" w14:textId="77777777" w:rsidR="00012B59" w:rsidRDefault="00DE1BEB">
            <w:pPr>
              <w:spacing w:before="135" w:after="135"/>
              <w:jc w:val="both"/>
              <w:textAlignment w:val="center"/>
            </w:pPr>
            <w:r>
              <w:rPr>
                <w:rFonts w:ascii="Arial" w:hAnsi="Arial" w:cs="Arial"/>
                <w:color w:val="000000"/>
                <w:position w:val="-2"/>
                <w:sz w:val="18"/>
                <w:szCs w:val="18"/>
              </w:rPr>
              <w:t> </w:t>
            </w:r>
          </w:p>
        </w:tc>
      </w:tr>
    </w:tbl>
    <w:p w14:paraId="4FD0F6D4" w14:textId="77777777" w:rsidR="00012B59" w:rsidRDefault="00DE1BEB">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12B59" w14:paraId="79189CF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99FA4F" w14:textId="77777777" w:rsidR="00012B59" w:rsidRDefault="00DE1BEB">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2473A1" w14:textId="77777777" w:rsidR="00012B59" w:rsidRDefault="00DE1BE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74B38A" w14:textId="77777777" w:rsidR="00012B59" w:rsidRDefault="00DE1BEB">
            <w:pPr>
              <w:spacing w:before="135" w:after="135"/>
              <w:jc w:val="both"/>
              <w:textAlignment w:val="center"/>
            </w:pPr>
            <w:r>
              <w:rPr>
                <w:rFonts w:ascii="Arial" w:hAnsi="Arial" w:cs="Arial"/>
                <w:b/>
                <w:bCs/>
                <w:color w:val="000000"/>
                <w:position w:val="-2"/>
                <w:sz w:val="18"/>
                <w:szCs w:val="18"/>
              </w:rPr>
              <w:t>Delež lastništva gospodarskega subjekta</w:t>
            </w:r>
          </w:p>
        </w:tc>
      </w:tr>
      <w:tr w:rsidR="00012B59" w14:paraId="584AF2E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4B3FF2"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E0FD02"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570440" w14:textId="77777777" w:rsidR="00012B59" w:rsidRDefault="00DE1BEB">
            <w:pPr>
              <w:spacing w:before="135" w:after="135"/>
              <w:jc w:val="both"/>
              <w:textAlignment w:val="center"/>
            </w:pPr>
            <w:r>
              <w:rPr>
                <w:rFonts w:ascii="Arial" w:hAnsi="Arial" w:cs="Arial"/>
                <w:color w:val="000000"/>
                <w:position w:val="-2"/>
                <w:sz w:val="18"/>
                <w:szCs w:val="18"/>
              </w:rPr>
              <w:t> </w:t>
            </w:r>
          </w:p>
        </w:tc>
      </w:tr>
      <w:tr w:rsidR="00012B59" w14:paraId="71A0635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545D3B"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8982D1"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6C525B" w14:textId="77777777" w:rsidR="00012B59" w:rsidRDefault="00DE1BEB">
            <w:pPr>
              <w:spacing w:before="135" w:after="135"/>
              <w:jc w:val="both"/>
              <w:textAlignment w:val="center"/>
            </w:pPr>
            <w:r>
              <w:rPr>
                <w:rFonts w:ascii="Arial" w:hAnsi="Arial" w:cs="Arial"/>
                <w:color w:val="000000"/>
                <w:position w:val="-2"/>
                <w:sz w:val="18"/>
                <w:szCs w:val="18"/>
              </w:rPr>
              <w:t> </w:t>
            </w:r>
          </w:p>
        </w:tc>
      </w:tr>
      <w:tr w:rsidR="00012B59" w14:paraId="73C13E9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110615"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23340F"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911AE2" w14:textId="77777777" w:rsidR="00012B59" w:rsidRDefault="00DE1BEB">
            <w:pPr>
              <w:spacing w:before="135" w:after="135"/>
              <w:jc w:val="both"/>
              <w:textAlignment w:val="center"/>
            </w:pPr>
            <w:r>
              <w:rPr>
                <w:rFonts w:ascii="Arial" w:hAnsi="Arial" w:cs="Arial"/>
                <w:color w:val="000000"/>
                <w:position w:val="-2"/>
                <w:sz w:val="18"/>
                <w:szCs w:val="18"/>
              </w:rPr>
              <w:t> </w:t>
            </w:r>
          </w:p>
        </w:tc>
      </w:tr>
      <w:tr w:rsidR="00012B59" w14:paraId="297C89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8C3087"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2E9212" w14:textId="77777777" w:rsidR="00012B59" w:rsidRDefault="00DE1BE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A68D02" w14:textId="77777777" w:rsidR="00012B59" w:rsidRDefault="00DE1BEB">
            <w:pPr>
              <w:spacing w:before="135" w:after="135"/>
              <w:jc w:val="both"/>
              <w:textAlignment w:val="center"/>
            </w:pPr>
            <w:r>
              <w:rPr>
                <w:rFonts w:ascii="Arial" w:hAnsi="Arial" w:cs="Arial"/>
                <w:color w:val="000000"/>
                <w:position w:val="-2"/>
                <w:sz w:val="18"/>
                <w:szCs w:val="18"/>
              </w:rPr>
              <w:t> </w:t>
            </w:r>
          </w:p>
        </w:tc>
      </w:tr>
    </w:tbl>
    <w:p w14:paraId="29A387C7" w14:textId="77777777" w:rsidR="00012B59" w:rsidRDefault="00DE1BEB">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012B59" w14:paraId="37500DB5" w14:textId="77777777">
        <w:tc>
          <w:tcPr>
            <w:tcW w:w="4080" w:type="dxa"/>
            <w:tcMar>
              <w:top w:w="75" w:type="dxa"/>
              <w:bottom w:w="75" w:type="dxa"/>
            </w:tcMar>
            <w:vAlign w:val="center"/>
          </w:tcPr>
          <w:p w14:paraId="019CAA06" w14:textId="77777777" w:rsidR="00012B59" w:rsidRDefault="00DE1BEB">
            <w:r>
              <w:rPr>
                <w:rFonts w:ascii="Arial" w:hAnsi="Arial" w:cs="Arial"/>
                <w:color w:val="000000"/>
                <w:position w:val="-2"/>
                <w:sz w:val="18"/>
                <w:szCs w:val="18"/>
              </w:rPr>
              <w:t>Kraj in datum:</w:t>
            </w:r>
          </w:p>
        </w:tc>
        <w:tc>
          <w:tcPr>
            <w:tcW w:w="0" w:type="auto"/>
            <w:tcMar>
              <w:top w:w="75" w:type="dxa"/>
              <w:bottom w:w="75" w:type="dxa"/>
            </w:tcMar>
            <w:vAlign w:val="center"/>
          </w:tcPr>
          <w:p w14:paraId="72335BA7" w14:textId="77777777" w:rsidR="00012B59" w:rsidRDefault="00DE1BEB">
            <w:r>
              <w:rPr>
                <w:rFonts w:ascii="Arial" w:hAnsi="Arial" w:cs="Arial"/>
                <w:color w:val="000000"/>
                <w:position w:val="-2"/>
                <w:sz w:val="18"/>
                <w:szCs w:val="18"/>
              </w:rPr>
              <w:t>Ime in priimek: _____________________</w:t>
            </w:r>
          </w:p>
        </w:tc>
      </w:tr>
      <w:tr w:rsidR="00012B59" w14:paraId="657E6E04" w14:textId="77777777">
        <w:tc>
          <w:tcPr>
            <w:tcW w:w="4080" w:type="dxa"/>
            <w:tcMar>
              <w:top w:w="75" w:type="dxa"/>
              <w:bottom w:w="75" w:type="dxa"/>
            </w:tcMar>
            <w:vAlign w:val="center"/>
          </w:tcPr>
          <w:p w14:paraId="152A9752" w14:textId="77777777" w:rsidR="00012B59" w:rsidRDefault="00DE1BEB">
            <w:r>
              <w:rPr>
                <w:rFonts w:ascii="Arial" w:hAnsi="Arial" w:cs="Arial"/>
                <w:color w:val="000000"/>
                <w:position w:val="-2"/>
                <w:sz w:val="18"/>
                <w:szCs w:val="18"/>
              </w:rPr>
              <w:t> </w:t>
            </w:r>
          </w:p>
        </w:tc>
        <w:tc>
          <w:tcPr>
            <w:tcW w:w="0" w:type="auto"/>
            <w:tcMar>
              <w:top w:w="75" w:type="dxa"/>
              <w:bottom w:w="75" w:type="dxa"/>
            </w:tcMar>
            <w:vAlign w:val="center"/>
          </w:tcPr>
          <w:p w14:paraId="1DFBF1F8" w14:textId="77777777" w:rsidR="00012B59" w:rsidRDefault="00DE1BEB">
            <w:pPr>
              <w:jc w:val="center"/>
            </w:pPr>
            <w:r>
              <w:rPr>
                <w:rFonts w:ascii="Arial" w:hAnsi="Arial" w:cs="Arial"/>
                <w:color w:val="000000"/>
                <w:position w:val="-2"/>
                <w:sz w:val="18"/>
                <w:szCs w:val="18"/>
              </w:rPr>
              <w:t>(žig in podpis)</w:t>
            </w:r>
          </w:p>
        </w:tc>
      </w:tr>
    </w:tbl>
    <w:p w14:paraId="3E4F6EC3" w14:textId="77777777" w:rsidR="00012B59" w:rsidRDefault="00DE1BEB">
      <w:pPr>
        <w:spacing w:before="225" w:after="225" w:line="240" w:lineRule="auto"/>
        <w:jc w:val="both"/>
      </w:pPr>
      <w:r>
        <w:rPr>
          <w:rFonts w:ascii="Arial" w:hAnsi="Arial" w:cs="Arial"/>
          <w:color w:val="000000"/>
          <w:sz w:val="18"/>
          <w:szCs w:val="18"/>
        </w:rPr>
        <w:t> </w:t>
      </w:r>
    </w:p>
    <w:p w14:paraId="08590A7B" w14:textId="77777777" w:rsidR="00012B59" w:rsidRDefault="00DE1BEB">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5AF3C9C7" w14:textId="77777777" w:rsidR="00012B59" w:rsidRDefault="00012B59">
      <w:pPr>
        <w:sectPr w:rsidR="00012B59" w:rsidSect="00CA2955">
          <w:footerReference w:type="default" r:id="rId18"/>
          <w:pgSz w:w="11906" w:h="16838"/>
          <w:pgMar w:top="1418" w:right="1418" w:bottom="1418" w:left="1418" w:header="567" w:footer="596" w:gutter="0"/>
          <w:cols w:space="708"/>
          <w:docGrid w:linePitch="360"/>
        </w:sectPr>
      </w:pPr>
    </w:p>
    <w:p w14:paraId="5590C0DE" w14:textId="77777777" w:rsidR="00CA2955" w:rsidRPr="00116091" w:rsidRDefault="00DE1BEB" w:rsidP="00CA2955">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2D43DBDE" w14:textId="77777777" w:rsidR="00CA2955" w:rsidRDefault="00CA2955" w:rsidP="00CA2955">
      <w:pPr>
        <w:rPr>
          <w:rFonts w:ascii="Arial" w:hAnsi="Arial" w:cs="Arial"/>
        </w:rPr>
      </w:pPr>
    </w:p>
    <w:p w14:paraId="1F56979C" w14:textId="79DE048D" w:rsidR="00012B59" w:rsidRDefault="00DE1BEB">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 xml:space="preserve">POGODBA </w:t>
      </w:r>
    </w:p>
    <w:p w14:paraId="556182D7" w14:textId="50559E7F" w:rsidR="00EE4D09" w:rsidRDefault="00EE4D09">
      <w:pPr>
        <w:spacing w:before="224" w:after="224" w:line="240" w:lineRule="auto"/>
        <w:jc w:val="center"/>
        <w:outlineLvl w:val="1"/>
        <w:rPr>
          <w:rFonts w:ascii="Arial" w:hAnsi="Arial" w:cs="Arial"/>
          <w:b/>
          <w:bCs/>
          <w:color w:val="000000"/>
          <w:sz w:val="27"/>
          <w:szCs w:val="27"/>
        </w:rPr>
      </w:pPr>
      <w:r w:rsidRPr="00EE4D09">
        <w:rPr>
          <w:rFonts w:ascii="Arial" w:hAnsi="Arial" w:cs="Arial"/>
          <w:b/>
          <w:bCs/>
          <w:color w:val="000000"/>
          <w:sz w:val="27"/>
          <w:szCs w:val="27"/>
        </w:rPr>
        <w:t>Reševanje prostorske problematike Srednje šole za gostinstvo in turizem Maribor – nakup opreme</w:t>
      </w:r>
    </w:p>
    <w:p w14:paraId="777C84AB" w14:textId="0F2A7CED" w:rsidR="00505E8C" w:rsidRPr="00505E8C" w:rsidRDefault="00505E8C">
      <w:pPr>
        <w:spacing w:before="224" w:after="224" w:line="240" w:lineRule="auto"/>
        <w:jc w:val="center"/>
        <w:outlineLvl w:val="1"/>
        <w:rPr>
          <w:sz w:val="20"/>
          <w:szCs w:val="20"/>
        </w:rPr>
      </w:pPr>
      <w:r>
        <w:rPr>
          <w:rFonts w:ascii="Arial" w:hAnsi="Arial" w:cs="Arial"/>
          <w:b/>
          <w:bCs/>
          <w:color w:val="000000"/>
          <w:sz w:val="20"/>
          <w:szCs w:val="20"/>
        </w:rPr>
        <w:t>z</w:t>
      </w:r>
      <w:r w:rsidRPr="00505E8C">
        <w:rPr>
          <w:rFonts w:ascii="Arial" w:hAnsi="Arial" w:cs="Arial"/>
          <w:b/>
          <w:bCs/>
          <w:color w:val="000000"/>
          <w:sz w:val="20"/>
          <w:szCs w:val="20"/>
        </w:rPr>
        <w:t>a sklop/e:______</w:t>
      </w:r>
    </w:p>
    <w:p w14:paraId="58030BD8" w14:textId="77777777" w:rsidR="00012B59" w:rsidRDefault="00DE1BEB">
      <w:pPr>
        <w:spacing w:before="225" w:after="225" w:line="240" w:lineRule="auto"/>
        <w:jc w:val="center"/>
      </w:pPr>
      <w:r>
        <w:rPr>
          <w:rFonts w:ascii="Arial" w:hAnsi="Arial" w:cs="Arial"/>
          <w:color w:val="000000"/>
          <w:sz w:val="18"/>
          <w:szCs w:val="18"/>
        </w:rPr>
        <w:t>sklenjena med</w:t>
      </w:r>
    </w:p>
    <w:p w14:paraId="07EA44F3" w14:textId="77777777" w:rsidR="00012B59" w:rsidRDefault="00DE1BEB">
      <w:pPr>
        <w:spacing w:after="0" w:line="240" w:lineRule="auto"/>
      </w:pPr>
      <w:r>
        <w:rPr>
          <w:rFonts w:ascii="Arial" w:hAnsi="Arial" w:cs="Arial"/>
          <w:b/>
          <w:bCs/>
          <w:color w:val="000000"/>
          <w:sz w:val="18"/>
          <w:szCs w:val="18"/>
        </w:rPr>
        <w:t>NAROČNIKOM: SREDNJA ŠOLA ZA GOSTINSTVO IN TURIZEM MARIBOR, Mladinska ulica 14 A, 2000 Maribor,</w:t>
      </w:r>
      <w:r>
        <w:rPr>
          <w:rFonts w:ascii="Arial" w:hAnsi="Arial" w:cs="Arial"/>
          <w:color w:val="000000"/>
          <w:sz w:val="18"/>
          <w:szCs w:val="18"/>
        </w:rPr>
        <w:br/>
        <w:t>ki ga zastopa Dušan Erjavec, ravnatelj</w:t>
      </w:r>
      <w:r>
        <w:br/>
      </w:r>
    </w:p>
    <w:tbl>
      <w:tblPr>
        <w:tblStyle w:val="NormalTablePHPDOCX"/>
        <w:tblW w:w="3500" w:type="pct"/>
        <w:tblInd w:w="108" w:type="dxa"/>
        <w:tblLook w:val="04A0" w:firstRow="1" w:lastRow="0" w:firstColumn="1" w:lastColumn="0" w:noHBand="0" w:noVBand="1"/>
      </w:tblPr>
      <w:tblGrid>
        <w:gridCol w:w="3300"/>
        <w:gridCol w:w="3049"/>
      </w:tblGrid>
      <w:tr w:rsidR="00012B59" w14:paraId="1B540D0D" w14:textId="77777777">
        <w:tc>
          <w:tcPr>
            <w:tcW w:w="3300" w:type="dxa"/>
            <w:tcMar>
              <w:top w:w="0" w:type="auto"/>
              <w:bottom w:w="0" w:type="auto"/>
            </w:tcMar>
            <w:vAlign w:val="center"/>
          </w:tcPr>
          <w:p w14:paraId="4163CBD6" w14:textId="77777777" w:rsidR="00012B59" w:rsidRDefault="00DE1BEB">
            <w:r>
              <w:rPr>
                <w:rFonts w:ascii="Arial" w:hAnsi="Arial" w:cs="Arial"/>
                <w:color w:val="000000"/>
                <w:position w:val="-2"/>
                <w:sz w:val="18"/>
                <w:szCs w:val="18"/>
              </w:rPr>
              <w:t>Matična številka:</w:t>
            </w:r>
          </w:p>
        </w:tc>
        <w:tc>
          <w:tcPr>
            <w:tcW w:w="0" w:type="auto"/>
            <w:tcMar>
              <w:top w:w="0" w:type="auto"/>
              <w:bottom w:w="0" w:type="auto"/>
            </w:tcMar>
            <w:vAlign w:val="center"/>
          </w:tcPr>
          <w:p w14:paraId="2C8F9501" w14:textId="77777777" w:rsidR="00012B59" w:rsidRDefault="00DE1BEB">
            <w:r>
              <w:rPr>
                <w:rFonts w:ascii="Arial" w:hAnsi="Arial" w:cs="Arial"/>
                <w:color w:val="000000"/>
                <w:position w:val="-2"/>
                <w:sz w:val="18"/>
                <w:szCs w:val="18"/>
              </w:rPr>
              <w:t>5086752000</w:t>
            </w:r>
          </w:p>
        </w:tc>
      </w:tr>
      <w:tr w:rsidR="00012B59" w14:paraId="6F6E3B12" w14:textId="77777777">
        <w:tc>
          <w:tcPr>
            <w:tcW w:w="3300" w:type="dxa"/>
            <w:tcMar>
              <w:top w:w="0" w:type="auto"/>
              <w:bottom w:w="0" w:type="auto"/>
            </w:tcMar>
            <w:vAlign w:val="center"/>
          </w:tcPr>
          <w:p w14:paraId="02855C5B" w14:textId="77777777" w:rsidR="00012B59" w:rsidRDefault="00DE1BEB">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5134BE1D" w14:textId="77777777" w:rsidR="00012B59" w:rsidRDefault="00DE1BEB">
            <w:r>
              <w:rPr>
                <w:rFonts w:ascii="Arial" w:hAnsi="Arial" w:cs="Arial"/>
                <w:color w:val="000000"/>
                <w:position w:val="-2"/>
                <w:sz w:val="18"/>
                <w:szCs w:val="18"/>
              </w:rPr>
              <w:t>SI 79487491</w:t>
            </w:r>
          </w:p>
        </w:tc>
      </w:tr>
      <w:tr w:rsidR="00012B59" w14:paraId="4BAE7927" w14:textId="77777777">
        <w:tc>
          <w:tcPr>
            <w:tcW w:w="3300" w:type="dxa"/>
            <w:tcMar>
              <w:top w:w="0" w:type="auto"/>
              <w:bottom w:w="0" w:type="auto"/>
            </w:tcMar>
            <w:vAlign w:val="center"/>
          </w:tcPr>
          <w:p w14:paraId="72DD1EE4" w14:textId="77777777" w:rsidR="00012B59" w:rsidRDefault="00DE1BEB">
            <w:r>
              <w:rPr>
                <w:rFonts w:ascii="Arial" w:hAnsi="Arial" w:cs="Arial"/>
                <w:color w:val="000000"/>
                <w:position w:val="-2"/>
                <w:sz w:val="18"/>
                <w:szCs w:val="18"/>
              </w:rPr>
              <w:t>Transakcijski račun (TRR):</w:t>
            </w:r>
          </w:p>
        </w:tc>
        <w:tc>
          <w:tcPr>
            <w:tcW w:w="0" w:type="auto"/>
            <w:tcMar>
              <w:top w:w="0" w:type="auto"/>
              <w:bottom w:w="0" w:type="auto"/>
            </w:tcMar>
            <w:vAlign w:val="center"/>
          </w:tcPr>
          <w:p w14:paraId="27F70CB0" w14:textId="77777777" w:rsidR="00012B59" w:rsidRDefault="00DE1BEB">
            <w:r>
              <w:rPr>
                <w:rFonts w:ascii="Arial" w:hAnsi="Arial" w:cs="Arial"/>
                <w:color w:val="000000"/>
                <w:position w:val="-2"/>
                <w:sz w:val="18"/>
                <w:szCs w:val="18"/>
              </w:rPr>
              <w:t>SI56 0110 0603 0701 784</w:t>
            </w:r>
          </w:p>
        </w:tc>
      </w:tr>
    </w:tbl>
    <w:p w14:paraId="7F6AB65D" w14:textId="77777777" w:rsidR="00012B59" w:rsidRDefault="00012B59"/>
    <w:p w14:paraId="3BE30EE3" w14:textId="77777777" w:rsidR="00012B59" w:rsidRDefault="00DE1BEB">
      <w:pPr>
        <w:spacing w:before="225" w:after="225" w:line="240" w:lineRule="auto"/>
        <w:jc w:val="center"/>
      </w:pPr>
      <w:r>
        <w:rPr>
          <w:rFonts w:ascii="Arial" w:hAnsi="Arial" w:cs="Arial"/>
          <w:color w:val="000000"/>
          <w:sz w:val="18"/>
          <w:szCs w:val="18"/>
        </w:rPr>
        <w:t>in</w:t>
      </w:r>
    </w:p>
    <w:p w14:paraId="10BEF31C" w14:textId="183660E3" w:rsidR="00012B59" w:rsidRDefault="00505E8C">
      <w:pPr>
        <w:spacing w:before="225" w:after="225" w:line="240" w:lineRule="auto"/>
        <w:jc w:val="both"/>
      </w:pPr>
      <w:r>
        <w:rPr>
          <w:rFonts w:ascii="Arial" w:hAnsi="Arial" w:cs="Arial"/>
          <w:b/>
          <w:bCs/>
          <w:color w:val="000000"/>
          <w:sz w:val="18"/>
          <w:szCs w:val="18"/>
        </w:rPr>
        <w:t>DOBAVITELJ</w:t>
      </w:r>
      <w:r w:rsidR="00DE1BEB">
        <w:rPr>
          <w:rFonts w:ascii="Arial" w:hAnsi="Arial" w:cs="Arial"/>
          <w:b/>
          <w:bCs/>
          <w:color w:val="000000"/>
          <w:sz w:val="18"/>
          <w:szCs w:val="18"/>
        </w:rPr>
        <w:t>: </w:t>
      </w:r>
      <w:r w:rsidR="00DE1BEB">
        <w:rPr>
          <w:rFonts w:ascii="Arial" w:hAnsi="Arial" w:cs="Arial"/>
          <w:color w:val="000000"/>
          <w:sz w:val="18"/>
          <w:szCs w:val="18"/>
        </w:rPr>
        <w:t>___________________________________,</w:t>
      </w:r>
      <w:r w:rsidR="00DE1BEB">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012B59" w14:paraId="2849EDE2" w14:textId="77777777">
        <w:tc>
          <w:tcPr>
            <w:tcW w:w="3300" w:type="dxa"/>
            <w:tcMar>
              <w:top w:w="0" w:type="auto"/>
              <w:bottom w:w="0" w:type="auto"/>
            </w:tcMar>
            <w:vAlign w:val="center"/>
          </w:tcPr>
          <w:p w14:paraId="08812815" w14:textId="77777777" w:rsidR="00012B59" w:rsidRDefault="00DE1BEB">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DEB55DD" w14:textId="77777777" w:rsidR="00012B59" w:rsidRDefault="00DE1BEB">
            <w:r>
              <w:rPr>
                <w:rFonts w:ascii="Arial" w:hAnsi="Arial" w:cs="Arial"/>
                <w:color w:val="000000"/>
                <w:position w:val="-2"/>
                <w:sz w:val="18"/>
                <w:szCs w:val="18"/>
              </w:rPr>
              <w:t> </w:t>
            </w:r>
          </w:p>
        </w:tc>
      </w:tr>
      <w:tr w:rsidR="00012B59" w14:paraId="58324164" w14:textId="77777777">
        <w:tc>
          <w:tcPr>
            <w:tcW w:w="3300" w:type="dxa"/>
            <w:tcMar>
              <w:top w:w="0" w:type="auto"/>
              <w:bottom w:w="0" w:type="auto"/>
            </w:tcMar>
            <w:vAlign w:val="center"/>
          </w:tcPr>
          <w:p w14:paraId="3737AE79" w14:textId="77777777" w:rsidR="00012B59" w:rsidRDefault="00DE1BEB">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6E2D3AB6" w14:textId="77777777" w:rsidR="00012B59" w:rsidRDefault="00DE1BEB">
            <w:r>
              <w:rPr>
                <w:rFonts w:ascii="Arial" w:hAnsi="Arial" w:cs="Arial"/>
                <w:color w:val="000000"/>
                <w:position w:val="-2"/>
                <w:sz w:val="18"/>
                <w:szCs w:val="18"/>
              </w:rPr>
              <w:t> </w:t>
            </w:r>
          </w:p>
        </w:tc>
      </w:tr>
      <w:tr w:rsidR="00012B59" w14:paraId="04CD910D" w14:textId="77777777">
        <w:tc>
          <w:tcPr>
            <w:tcW w:w="3300" w:type="dxa"/>
            <w:tcMar>
              <w:top w:w="0" w:type="auto"/>
              <w:bottom w:w="0" w:type="auto"/>
            </w:tcMar>
            <w:vAlign w:val="center"/>
          </w:tcPr>
          <w:p w14:paraId="1B037B1D" w14:textId="77777777" w:rsidR="00012B59" w:rsidRDefault="00DE1BEB">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F96BC95" w14:textId="77777777" w:rsidR="00012B59" w:rsidRDefault="00DE1BEB">
            <w:r>
              <w:rPr>
                <w:rFonts w:ascii="Arial" w:hAnsi="Arial" w:cs="Arial"/>
                <w:color w:val="000000"/>
                <w:position w:val="-2"/>
                <w:sz w:val="18"/>
                <w:szCs w:val="18"/>
              </w:rPr>
              <w:t> </w:t>
            </w:r>
          </w:p>
        </w:tc>
      </w:tr>
    </w:tbl>
    <w:p w14:paraId="5D424902" w14:textId="77777777" w:rsidR="00012B59" w:rsidRDefault="00DE1BEB">
      <w:pPr>
        <w:spacing w:before="225" w:after="225" w:line="240" w:lineRule="auto"/>
        <w:jc w:val="both"/>
      </w:pPr>
      <w:r>
        <w:rPr>
          <w:rFonts w:ascii="Arial" w:hAnsi="Arial" w:cs="Arial"/>
          <w:color w:val="000000"/>
          <w:sz w:val="18"/>
          <w:szCs w:val="18"/>
        </w:rPr>
        <w:t> </w:t>
      </w:r>
    </w:p>
    <w:p w14:paraId="52F7AEC9" w14:textId="77777777" w:rsidR="00012B59" w:rsidRDefault="00DE1BEB">
      <w:pPr>
        <w:spacing w:before="225" w:after="225" w:line="240" w:lineRule="auto"/>
        <w:jc w:val="both"/>
      </w:pPr>
      <w:r>
        <w:rPr>
          <w:rFonts w:ascii="Arial" w:hAnsi="Arial" w:cs="Arial"/>
          <w:b/>
          <w:bCs/>
          <w:color w:val="000000"/>
          <w:sz w:val="18"/>
          <w:szCs w:val="18"/>
        </w:rPr>
        <w:t>I. UVODNE DOLOČBE</w:t>
      </w:r>
    </w:p>
    <w:p w14:paraId="02F945CA" w14:textId="77777777" w:rsidR="00012B59" w:rsidRDefault="00DE1BEB">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012B59" w14:paraId="5375E234" w14:textId="77777777">
        <w:tc>
          <w:tcPr>
            <w:tcW w:w="0" w:type="auto"/>
            <w:tcMar>
              <w:top w:w="0" w:type="auto"/>
              <w:bottom w:w="0" w:type="auto"/>
            </w:tcMar>
          </w:tcPr>
          <w:p w14:paraId="2FF71805" w14:textId="77777777" w:rsidR="00012B59" w:rsidRDefault="00DE1BEB">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012B59" w14:paraId="28D1FB85" w14:textId="77777777">
              <w:tc>
                <w:tcPr>
                  <w:tcW w:w="0" w:type="auto"/>
                  <w:tcMar>
                    <w:top w:w="0" w:type="auto"/>
                    <w:bottom w:w="0" w:type="auto"/>
                  </w:tcMar>
                </w:tcPr>
                <w:p w14:paraId="35615628" w14:textId="07D8CEE4" w:rsidR="00012B59" w:rsidRDefault="00DE1BEB" w:rsidP="00DE1BEB">
                  <w:pPr>
                    <w:numPr>
                      <w:ilvl w:val="0"/>
                      <w:numId w:val="8"/>
                    </w:numPr>
                    <w:ind w:left="714" w:hanging="357"/>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r w:rsidR="00505E8C">
                    <w:rPr>
                      <w:rFonts w:ascii="Arial" w:hAnsi="Arial" w:cs="Arial"/>
                      <w:color w:val="000000"/>
                      <w:sz w:val="18"/>
                      <w:szCs w:val="18"/>
                    </w:rPr>
                    <w:t xml:space="preserve"> v Dopolnilu k Uradnemu listu Evropske unije dne ______ pod oznako ________ in</w:t>
                  </w:r>
                </w:p>
                <w:p w14:paraId="7232FAF2" w14:textId="19B5BBBD" w:rsidR="00012B59" w:rsidRDefault="00DE1BEB" w:rsidP="00DE1BEB">
                  <w:pPr>
                    <w:numPr>
                      <w:ilvl w:val="0"/>
                      <w:numId w:val="8"/>
                    </w:numPr>
                    <w:ind w:left="714" w:hanging="357"/>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r w:rsidR="00505E8C">
                    <w:rPr>
                      <w:rFonts w:ascii="Arial" w:hAnsi="Arial" w:cs="Arial"/>
                      <w:color w:val="000000"/>
                      <w:sz w:val="18"/>
                      <w:szCs w:val="18"/>
                    </w:rPr>
                    <w:t>, ki je bila objavljena na Portalu javnih naročil dne ____ pod oznako ______</w:t>
                  </w:r>
                </w:p>
              </w:tc>
            </w:tr>
          </w:tbl>
          <w:p w14:paraId="6F8DB208" w14:textId="77777777" w:rsidR="00012B59" w:rsidRDefault="00DE1BEB">
            <w:pPr>
              <w:spacing w:before="225" w:after="225"/>
              <w:jc w:val="both"/>
              <w:rPr>
                <w:rFonts w:ascii="Arial" w:hAnsi="Arial" w:cs="Arial"/>
                <w:color w:val="000000"/>
                <w:sz w:val="18"/>
                <w:szCs w:val="18"/>
              </w:rPr>
            </w:pPr>
            <w:r>
              <w:rPr>
                <w:rFonts w:ascii="Arial" w:hAnsi="Arial" w:cs="Arial"/>
                <w:color w:val="000000"/>
                <w:sz w:val="18"/>
                <w:szCs w:val="18"/>
              </w:rPr>
              <w:t>izbran dobavitelj v okviru omenjenega javnega naročila, zaradi česar se sklepa predmetna pogodba.</w:t>
            </w:r>
          </w:p>
          <w:p w14:paraId="27D9393F" w14:textId="6DA868C4" w:rsidR="00505E8C" w:rsidRDefault="00505E8C">
            <w:pPr>
              <w:spacing w:before="225" w:after="225"/>
              <w:jc w:val="both"/>
            </w:pPr>
            <w:r>
              <w:rPr>
                <w:rFonts w:ascii="Arial" w:hAnsi="Arial" w:cs="Arial"/>
                <w:color w:val="000000"/>
                <w:sz w:val="18"/>
                <w:szCs w:val="18"/>
              </w:rPr>
              <w:t>Poogodba se sklepa za sklop/e: _______</w:t>
            </w:r>
          </w:p>
        </w:tc>
      </w:tr>
    </w:tbl>
    <w:p w14:paraId="6C73C732" w14:textId="77777777" w:rsidR="00012B59" w:rsidRDefault="00DE1BEB">
      <w:pPr>
        <w:spacing w:before="225" w:after="225" w:line="240" w:lineRule="auto"/>
        <w:jc w:val="both"/>
      </w:pPr>
      <w:r>
        <w:rPr>
          <w:rFonts w:ascii="Arial" w:hAnsi="Arial" w:cs="Arial"/>
          <w:b/>
          <w:bCs/>
          <w:color w:val="000000"/>
          <w:sz w:val="18"/>
          <w:szCs w:val="18"/>
        </w:rPr>
        <w:t>II. PREDMET POGODBE</w:t>
      </w:r>
    </w:p>
    <w:p w14:paraId="30ADAEFE" w14:textId="77777777" w:rsidR="00012B59" w:rsidRDefault="00DE1BEB">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012B59" w14:paraId="464017CD" w14:textId="77777777">
        <w:tc>
          <w:tcPr>
            <w:tcW w:w="0" w:type="auto"/>
            <w:tcMar>
              <w:top w:w="0" w:type="auto"/>
              <w:bottom w:w="0" w:type="auto"/>
            </w:tcMar>
          </w:tcPr>
          <w:p w14:paraId="7FDC9143" w14:textId="48AB98F7" w:rsidR="00012B59" w:rsidRDefault="00DE1BEB" w:rsidP="00505E8C">
            <w:pPr>
              <w:spacing w:before="225" w:after="225"/>
              <w:jc w:val="both"/>
            </w:pPr>
            <w:r>
              <w:rPr>
                <w:rFonts w:ascii="Arial" w:hAnsi="Arial" w:cs="Arial"/>
                <w:color w:val="000000"/>
                <w:sz w:val="18"/>
                <w:szCs w:val="18"/>
              </w:rPr>
              <w:t>Predmet pogodbe je obveznost dobavitelja, da bo naročniku za pogodbeno dogovorjeno ceno in v rokih ter pod pogoji določenimi s to pogodbo in ponudbo dobavil</w:t>
            </w:r>
            <w:r w:rsidR="00505E8C">
              <w:rPr>
                <w:rFonts w:ascii="Arial" w:hAnsi="Arial" w:cs="Arial"/>
                <w:b/>
                <w:bCs/>
                <w:color w:val="000000"/>
                <w:sz w:val="18"/>
                <w:szCs w:val="18"/>
              </w:rPr>
              <w:t xml:space="preserve"> ______________ </w:t>
            </w:r>
            <w:r w:rsidR="00505E8C" w:rsidRPr="00505E8C">
              <w:rPr>
                <w:rFonts w:ascii="Arial" w:hAnsi="Arial" w:cs="Arial"/>
                <w:i/>
                <w:iCs/>
                <w:color w:val="808080" w:themeColor="background1" w:themeShade="80"/>
                <w:sz w:val="18"/>
                <w:szCs w:val="18"/>
              </w:rPr>
              <w:t>(se izpolni glede na sklop/e za katere se sklepa pogodba)</w:t>
            </w:r>
            <w:r>
              <w:rPr>
                <w:rFonts w:ascii="Arial" w:hAnsi="Arial" w:cs="Arial"/>
                <w:b/>
                <w:bCs/>
                <w:color w:val="000000"/>
                <w:sz w:val="18"/>
                <w:szCs w:val="18"/>
              </w:rPr>
              <w:t>.</w:t>
            </w:r>
          </w:p>
          <w:p w14:paraId="4BBDAA6E" w14:textId="77777777" w:rsidR="00012B59" w:rsidRDefault="00DE1BEB">
            <w:pPr>
              <w:spacing w:before="225" w:after="225"/>
              <w:jc w:val="both"/>
            </w:pPr>
            <w:r>
              <w:rPr>
                <w:rFonts w:ascii="Arial" w:hAnsi="Arial" w:cs="Arial"/>
                <w:color w:val="000000"/>
                <w:sz w:val="18"/>
                <w:szCs w:val="18"/>
              </w:rPr>
              <w:lastRenderedPageBreak/>
              <w:t>V primeru, da izvajalec ne izpolnjuje pogodbenih obveznosti na način, predviden v pogodbi o izvedbi javnega naročila, naročnik odstopi od te pogodbe.</w:t>
            </w:r>
          </w:p>
        </w:tc>
      </w:tr>
    </w:tbl>
    <w:p w14:paraId="23DDE526" w14:textId="77777777" w:rsidR="00012B59" w:rsidRDefault="00DE1BEB">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62"/>
      </w:tblGrid>
      <w:tr w:rsidR="00012B59" w14:paraId="0824B0CA" w14:textId="77777777">
        <w:tc>
          <w:tcPr>
            <w:tcW w:w="0" w:type="auto"/>
            <w:tcMar>
              <w:top w:w="0" w:type="auto"/>
              <w:bottom w:w="0" w:type="auto"/>
            </w:tcMar>
          </w:tcPr>
          <w:p w14:paraId="12AC95D5" w14:textId="77777777" w:rsidR="00012B59" w:rsidRDefault="00DE1BEB">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746"/>
            </w:tblGrid>
            <w:tr w:rsidR="00012B59" w14:paraId="328289CB" w14:textId="77777777">
              <w:tc>
                <w:tcPr>
                  <w:tcW w:w="0" w:type="auto"/>
                  <w:tcMar>
                    <w:top w:w="0" w:type="auto"/>
                    <w:bottom w:w="0" w:type="auto"/>
                  </w:tcMar>
                </w:tcPr>
                <w:p w14:paraId="01FCDA9C" w14:textId="77777777" w:rsidR="00012B59" w:rsidRDefault="00DE1BEB" w:rsidP="00DE1BEB">
                  <w:pPr>
                    <w:numPr>
                      <w:ilvl w:val="0"/>
                      <w:numId w:val="9"/>
                    </w:numPr>
                    <w:ind w:left="714" w:hanging="357"/>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5C5B380F" w14:textId="42392B7C" w:rsidR="00012B59" w:rsidRDefault="00505E8C" w:rsidP="00DE1BEB">
                  <w:pPr>
                    <w:numPr>
                      <w:ilvl w:val="0"/>
                      <w:numId w:val="9"/>
                    </w:numPr>
                    <w:ind w:left="714" w:hanging="357"/>
                    <w:jc w:val="both"/>
                    <w:rPr>
                      <w:rFonts w:ascii="Arial" w:hAnsi="Arial" w:cs="Arial"/>
                      <w:color w:val="000000"/>
                      <w:sz w:val="18"/>
                      <w:szCs w:val="18"/>
                    </w:rPr>
                  </w:pPr>
                  <w:r>
                    <w:rPr>
                      <w:rFonts w:ascii="Arial" w:hAnsi="Arial" w:cs="Arial"/>
                      <w:color w:val="000000"/>
                      <w:sz w:val="18"/>
                      <w:szCs w:val="18"/>
                    </w:rPr>
                    <w:t>Razpisno dokumentacijo naročnika, ki je bila objavljena v okviru objave na Portalu javnih naročil dne _____ pod oznako ________, vključno z vsemi spremembami in pojasnili podanimi preko Portala javnih naročil</w:t>
                  </w:r>
                  <w:r w:rsidR="00DE1BEB">
                    <w:rPr>
                      <w:rFonts w:ascii="Arial" w:hAnsi="Arial" w:cs="Arial"/>
                      <w:color w:val="000000"/>
                      <w:sz w:val="18"/>
                      <w:szCs w:val="18"/>
                    </w:rPr>
                    <w:t>.</w:t>
                  </w:r>
                </w:p>
              </w:tc>
            </w:tr>
          </w:tbl>
          <w:p w14:paraId="237CDC85" w14:textId="77777777" w:rsidR="00012B59" w:rsidRDefault="00DE1BEB">
            <w:pPr>
              <w:spacing w:before="225" w:after="225"/>
              <w:jc w:val="both"/>
            </w:pPr>
            <w:r>
              <w:rPr>
                <w:rFonts w:ascii="Arial" w:hAnsi="Arial" w:cs="Arial"/>
                <w:color w:val="000000"/>
                <w:sz w:val="18"/>
                <w:szCs w:val="18"/>
              </w:rPr>
              <w:t>Predmetni dokumenti so priloga in sestavni del te pogodbe.</w:t>
            </w:r>
          </w:p>
        </w:tc>
      </w:tr>
    </w:tbl>
    <w:p w14:paraId="029EDA07" w14:textId="77777777" w:rsidR="00012B59" w:rsidRDefault="00DE1BEB">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012B59" w14:paraId="404CD39E" w14:textId="77777777">
        <w:tc>
          <w:tcPr>
            <w:tcW w:w="0" w:type="auto"/>
            <w:tcMar>
              <w:top w:w="0" w:type="auto"/>
              <w:bottom w:w="0" w:type="auto"/>
            </w:tcMar>
          </w:tcPr>
          <w:p w14:paraId="231EEB34" w14:textId="77777777" w:rsidR="00012B59" w:rsidRDefault="00DE1BEB">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7431E742" w14:textId="77777777" w:rsidR="00012B59" w:rsidRDefault="00DE1BEB">
            <w:pPr>
              <w:spacing w:before="225" w:after="225"/>
              <w:jc w:val="both"/>
            </w:pPr>
            <w:r>
              <w:rPr>
                <w:rFonts w:ascii="Arial" w:hAnsi="Arial" w:cs="Arial"/>
                <w:color w:val="000000"/>
                <w:sz w:val="18"/>
                <w:szCs w:val="18"/>
              </w:rPr>
              <w:t>Za dodatna nabave ali nadomestne nabave, ki bi se izkazale za potrebne šele po sklenitvi te pogodbe, lahko naročnik odda naročilo dobavitelju osnovnega naročila ob upoštevanju določb zakona, ki ureja javno naročanje.</w:t>
            </w:r>
          </w:p>
          <w:p w14:paraId="3981B6C1" w14:textId="77777777" w:rsidR="00012B59" w:rsidRDefault="00DE1BEB">
            <w:pPr>
              <w:spacing w:before="225" w:after="225"/>
              <w:jc w:val="both"/>
            </w:pPr>
            <w:r>
              <w:rPr>
                <w:rFonts w:ascii="Arial" w:hAnsi="Arial" w:cs="Arial"/>
                <w:color w:val="000000"/>
                <w:sz w:val="18"/>
                <w:szCs w:val="18"/>
              </w:rPr>
              <w:t>Z dobaviteljem se v tem primeru sklene dodatek k osnovni pogodbi ali nova pogodba.</w:t>
            </w:r>
          </w:p>
        </w:tc>
      </w:tr>
    </w:tbl>
    <w:p w14:paraId="5E5F3581" w14:textId="77777777" w:rsidR="00012B59" w:rsidRDefault="00DE1BEB">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012B59" w14:paraId="7D3DEB2E" w14:textId="77777777">
        <w:tc>
          <w:tcPr>
            <w:tcW w:w="0" w:type="auto"/>
            <w:tcMar>
              <w:top w:w="0" w:type="auto"/>
              <w:bottom w:w="0" w:type="auto"/>
            </w:tcMar>
          </w:tcPr>
          <w:p w14:paraId="05947F4B" w14:textId="00965195" w:rsidR="00012B59" w:rsidRDefault="00DE1BEB">
            <w:pPr>
              <w:spacing w:before="225" w:after="225"/>
              <w:jc w:val="both"/>
            </w:pPr>
            <w:r>
              <w:rPr>
                <w:rFonts w:ascii="Arial" w:hAnsi="Arial" w:cs="Arial"/>
                <w:color w:val="000000"/>
                <w:sz w:val="18"/>
                <w:szCs w:val="18"/>
              </w:rPr>
              <w:t>Pogodbena vrednost je dogovorjena na osnovi ponudbe dobavitelja in znaša</w:t>
            </w:r>
            <w:r w:rsidR="00505E8C">
              <w:rPr>
                <w:rFonts w:ascii="Arial" w:hAnsi="Arial" w:cs="Arial"/>
                <w:color w:val="000000"/>
                <w:sz w:val="18"/>
                <w:szCs w:val="18"/>
              </w:rPr>
              <w:t xml:space="preserve"> </w:t>
            </w:r>
            <w:r w:rsidR="00505E8C" w:rsidRPr="00505E8C">
              <w:rPr>
                <w:rFonts w:ascii="Arial" w:hAnsi="Arial" w:cs="Arial"/>
                <w:i/>
                <w:iCs/>
                <w:color w:val="808080" w:themeColor="background1" w:themeShade="80"/>
                <w:sz w:val="18"/>
                <w:szCs w:val="18"/>
              </w:rPr>
              <w:t>(se ustrezno prilagodi glede na sklop/e, za katere se sklepa pogodba)</w:t>
            </w:r>
            <w:r>
              <w:rPr>
                <w:rFonts w:ascii="Arial" w:hAnsi="Arial" w:cs="Arial"/>
                <w:color w:val="000000"/>
                <w:sz w:val="18"/>
                <w:szCs w:val="18"/>
              </w:rPr>
              <w:t>:</w:t>
            </w:r>
          </w:p>
          <w:p w14:paraId="2CE4032A" w14:textId="77777777" w:rsidR="00012B59" w:rsidRDefault="00DE1BEB">
            <w:pPr>
              <w:spacing w:before="225" w:after="225"/>
              <w:jc w:val="both"/>
            </w:pPr>
            <w:r>
              <w:rPr>
                <w:rFonts w:ascii="Arial" w:hAnsi="Arial" w:cs="Arial"/>
                <w:color w:val="000000"/>
                <w:sz w:val="18"/>
                <w:szCs w:val="18"/>
              </w:rPr>
              <w:t>Vrednost brez davka na dodano vrednost (DDV): ____________ EUR</w:t>
            </w:r>
          </w:p>
          <w:p w14:paraId="425A2E76" w14:textId="77777777" w:rsidR="00012B59" w:rsidRDefault="00DE1BEB">
            <w:pPr>
              <w:spacing w:before="225" w:after="225"/>
              <w:jc w:val="both"/>
            </w:pPr>
            <w:r>
              <w:rPr>
                <w:rFonts w:ascii="Arial" w:hAnsi="Arial" w:cs="Arial"/>
                <w:color w:val="000000"/>
                <w:sz w:val="18"/>
                <w:szCs w:val="18"/>
              </w:rPr>
              <w:t>Davek na dodano vrednost (DDV): __________________ EUR</w:t>
            </w:r>
          </w:p>
          <w:p w14:paraId="18B5344B" w14:textId="77777777" w:rsidR="00012B59" w:rsidRDefault="00DE1BEB">
            <w:pPr>
              <w:spacing w:before="225" w:after="225"/>
              <w:jc w:val="both"/>
            </w:pPr>
            <w:r>
              <w:rPr>
                <w:rFonts w:ascii="Arial" w:hAnsi="Arial" w:cs="Arial"/>
                <w:color w:val="000000"/>
                <w:sz w:val="18"/>
                <w:szCs w:val="18"/>
              </w:rPr>
              <w:t>Pogodbena vrednost vključno z davkom na dodano vrednost (DDV): _________________ EUR</w:t>
            </w:r>
          </w:p>
          <w:p w14:paraId="7AA3E966" w14:textId="05DD7D5B" w:rsidR="00421684" w:rsidRPr="003B533D" w:rsidRDefault="00DE1BEB">
            <w:pPr>
              <w:spacing w:before="225" w:after="225"/>
              <w:jc w:val="both"/>
              <w:rPr>
                <w:rFonts w:ascii="Arial" w:hAnsi="Arial" w:cs="Arial"/>
                <w:color w:val="000000"/>
                <w:sz w:val="18"/>
                <w:szCs w:val="18"/>
              </w:rPr>
            </w:pPr>
            <w:r>
              <w:rPr>
                <w:rFonts w:ascii="Arial" w:hAnsi="Arial" w:cs="Arial"/>
                <w:color w:val="000000"/>
                <w:sz w:val="18"/>
                <w:szCs w:val="18"/>
              </w:rPr>
              <w:t>Sredstva za izvedbo naročila so zagotovljena:</w:t>
            </w:r>
            <w:r w:rsidR="00505E8C">
              <w:rPr>
                <w:rFonts w:ascii="Arial" w:hAnsi="Arial" w:cs="Arial"/>
                <w:color w:val="000000"/>
                <w:sz w:val="18"/>
                <w:szCs w:val="18"/>
              </w:rPr>
              <w:t xml:space="preserve"> ________</w:t>
            </w:r>
          </w:p>
        </w:tc>
      </w:tr>
    </w:tbl>
    <w:p w14:paraId="4B74511A" w14:textId="77777777" w:rsidR="00012B59" w:rsidRDefault="00DE1BEB">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012B59" w14:paraId="78434E3A" w14:textId="77777777">
        <w:tc>
          <w:tcPr>
            <w:tcW w:w="0" w:type="auto"/>
            <w:tcMar>
              <w:top w:w="0" w:type="auto"/>
              <w:bottom w:w="0" w:type="auto"/>
            </w:tcMar>
          </w:tcPr>
          <w:p w14:paraId="06BDEB72" w14:textId="77777777" w:rsidR="007B7910" w:rsidRDefault="00DE1BEB">
            <w:pPr>
              <w:spacing w:before="225" w:after="225"/>
              <w:jc w:val="both"/>
              <w:rPr>
                <w:rFonts w:ascii="Arial" w:hAnsi="Arial" w:cs="Arial"/>
                <w:color w:val="000000"/>
                <w:sz w:val="18"/>
                <w:szCs w:val="18"/>
              </w:rPr>
            </w:pPr>
            <w:r>
              <w:rPr>
                <w:rFonts w:ascii="Arial" w:hAnsi="Arial" w:cs="Arial"/>
                <w:color w:val="000000"/>
                <w:sz w:val="18"/>
                <w:szCs w:val="18"/>
              </w:rPr>
              <w:t xml:space="preserve">Rok plačila je </w:t>
            </w:r>
            <w:r w:rsidR="00505E8C">
              <w:rPr>
                <w:rFonts w:ascii="Arial" w:hAnsi="Arial" w:cs="Arial"/>
                <w:color w:val="000000"/>
                <w:sz w:val="18"/>
                <w:szCs w:val="18"/>
              </w:rPr>
              <w:t>trideset (30) dni</w:t>
            </w:r>
            <w:r>
              <w:rPr>
                <w:rFonts w:ascii="Arial" w:hAnsi="Arial" w:cs="Arial"/>
                <w:color w:val="000000"/>
                <w:sz w:val="18"/>
                <w:szCs w:val="18"/>
              </w:rPr>
              <w:t xml:space="preserve"> od prejema pravilno izstavljenega računa.</w:t>
            </w:r>
          </w:p>
          <w:p w14:paraId="485822FE" w14:textId="1A783071" w:rsidR="00012B59" w:rsidRDefault="007B7910">
            <w:pPr>
              <w:spacing w:before="225" w:after="225"/>
              <w:jc w:val="both"/>
            </w:pPr>
            <w:r>
              <w:rPr>
                <w:rFonts w:ascii="Arial" w:hAnsi="Arial" w:cs="Arial"/>
                <w:color w:val="000000"/>
                <w:sz w:val="18"/>
                <w:szCs w:val="18"/>
              </w:rPr>
              <w:t xml:space="preserve">Dobavitelj lahko račune izstavlja mesečno, glede na obseg dobavljene in vgrajene opreme, pri čemer pa višina posameznega računa ne sme biti nižja od 10.000,00 EUR brez DDV. </w:t>
            </w:r>
          </w:p>
        </w:tc>
      </w:tr>
    </w:tbl>
    <w:p w14:paraId="491CECBF" w14:textId="77777777" w:rsidR="00012B59" w:rsidRDefault="00DE1BEB">
      <w:pPr>
        <w:spacing w:before="225" w:after="225" w:line="240" w:lineRule="auto"/>
        <w:jc w:val="both"/>
      </w:pPr>
      <w:r>
        <w:rPr>
          <w:rFonts w:ascii="Arial" w:hAnsi="Arial" w:cs="Arial"/>
          <w:b/>
          <w:bCs/>
          <w:color w:val="000000"/>
          <w:sz w:val="18"/>
          <w:szCs w:val="18"/>
        </w:rPr>
        <w:t>III. POGODBENA CENA</w:t>
      </w:r>
    </w:p>
    <w:p w14:paraId="75B347F4" w14:textId="77777777" w:rsidR="00012B59" w:rsidRDefault="00DE1BEB">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012B59" w14:paraId="5A4A118B" w14:textId="77777777">
        <w:tc>
          <w:tcPr>
            <w:tcW w:w="0" w:type="auto"/>
            <w:tcMar>
              <w:top w:w="0" w:type="auto"/>
              <w:bottom w:w="0" w:type="auto"/>
            </w:tcMar>
          </w:tcPr>
          <w:p w14:paraId="79DC6368" w14:textId="77777777" w:rsidR="00012B59" w:rsidRDefault="00DE1BEB">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6DE9215" w14:textId="77777777" w:rsidR="00012B59" w:rsidRDefault="00DE1BEB">
            <w:pPr>
              <w:spacing w:before="225" w:after="225"/>
              <w:jc w:val="both"/>
            </w:pPr>
            <w:r>
              <w:rPr>
                <w:rFonts w:ascii="Arial" w:hAnsi="Arial" w:cs="Arial"/>
                <w:color w:val="000000"/>
                <w:sz w:val="18"/>
                <w:szCs w:val="18"/>
              </w:rPr>
              <w:t>Dobavitelj izstavi račun v elektronski obliki (eRačun) preko spletnega portala UJPnet. Kot uradni prejem računa se šteje datum vnosa računa v sistem UJPnet.</w:t>
            </w:r>
          </w:p>
          <w:p w14:paraId="7396E87F" w14:textId="77777777" w:rsidR="00012B59" w:rsidRDefault="00DE1BEB">
            <w:pPr>
              <w:spacing w:before="225" w:after="225"/>
              <w:jc w:val="both"/>
            </w:pPr>
            <w:r>
              <w:rPr>
                <w:rFonts w:ascii="Arial" w:hAnsi="Arial" w:cs="Arial"/>
                <w:color w:val="000000"/>
                <w:sz w:val="18"/>
                <w:szCs w:val="18"/>
              </w:rPr>
              <w:t>V kolikor naročnik računa ne zavrne v roku 8 delovnih dni od prejema, se račun šteje za potrjenega.</w:t>
            </w:r>
          </w:p>
          <w:p w14:paraId="7F624B2A" w14:textId="77777777" w:rsidR="00012B59" w:rsidRDefault="00DE1BEB">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78EA9459" w14:textId="77777777" w:rsidR="00012B59" w:rsidRDefault="00DE1BEB">
            <w:pPr>
              <w:spacing w:before="225" w:after="225"/>
              <w:jc w:val="both"/>
            </w:pPr>
            <w:r>
              <w:rPr>
                <w:rFonts w:ascii="Arial" w:hAnsi="Arial" w:cs="Arial"/>
                <w:color w:val="000000"/>
                <w:sz w:val="18"/>
                <w:szCs w:val="18"/>
              </w:rPr>
              <w:lastRenderedPageBreak/>
              <w:t>Rok plačila začne teči naslednji dan po uradnem prejemu računa. Kot dan plačila oziroma izpolnitve naročnikove obveznosti se šteje dan, ko naročnik izroči nalog za plačilo organizaciji, pri kateri ima svoj račun.</w:t>
            </w:r>
          </w:p>
        </w:tc>
      </w:tr>
    </w:tbl>
    <w:p w14:paraId="668FDB09" w14:textId="1F349204" w:rsidR="00012B59" w:rsidRDefault="00DE1BEB">
      <w:pPr>
        <w:spacing w:before="225" w:after="225" w:line="240" w:lineRule="auto"/>
        <w:jc w:val="both"/>
      </w:pPr>
      <w:r>
        <w:rPr>
          <w:rFonts w:ascii="Arial" w:hAnsi="Arial" w:cs="Arial"/>
          <w:b/>
          <w:bCs/>
          <w:color w:val="000000"/>
          <w:sz w:val="18"/>
          <w:szCs w:val="18"/>
        </w:rPr>
        <w:lastRenderedPageBreak/>
        <w:t>IV. DOBAVNI ROK</w:t>
      </w:r>
    </w:p>
    <w:p w14:paraId="37D2C46F" w14:textId="77777777" w:rsidR="00012B59" w:rsidRDefault="00DE1BEB">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012B59" w14:paraId="217332E6" w14:textId="77777777">
        <w:tc>
          <w:tcPr>
            <w:tcW w:w="0" w:type="auto"/>
            <w:tcMar>
              <w:top w:w="0" w:type="auto"/>
              <w:bottom w:w="0" w:type="auto"/>
            </w:tcMar>
          </w:tcPr>
          <w:p w14:paraId="2BC699D6" w14:textId="525DC736" w:rsidR="00012B59" w:rsidRDefault="00DE1BEB">
            <w:pPr>
              <w:spacing w:before="225" w:after="225"/>
              <w:jc w:val="both"/>
            </w:pPr>
            <w:r>
              <w:rPr>
                <w:rFonts w:ascii="Arial" w:hAnsi="Arial" w:cs="Arial"/>
                <w:color w:val="000000"/>
                <w:sz w:val="18"/>
                <w:szCs w:val="18"/>
              </w:rPr>
              <w:t xml:space="preserve">Dobavitelj se zavezuje, da bo celotno količino dobavil najkasneje </w:t>
            </w:r>
            <w:r w:rsidR="00505E8C">
              <w:rPr>
                <w:rFonts w:ascii="Arial" w:hAnsi="Arial" w:cs="Arial"/>
                <w:color w:val="000000"/>
                <w:sz w:val="18"/>
                <w:szCs w:val="18"/>
              </w:rPr>
              <w:t>v</w:t>
            </w:r>
            <w:r w:rsidR="008C1738">
              <w:rPr>
                <w:rFonts w:ascii="Arial" w:hAnsi="Arial" w:cs="Arial"/>
                <w:color w:val="000000"/>
                <w:sz w:val="18"/>
                <w:szCs w:val="18"/>
              </w:rPr>
              <w:t>do 31. 8. 2022</w:t>
            </w:r>
            <w:r>
              <w:rPr>
                <w:rFonts w:ascii="Arial" w:hAnsi="Arial" w:cs="Arial"/>
                <w:color w:val="000000"/>
                <w:sz w:val="18"/>
                <w:szCs w:val="18"/>
              </w:rPr>
              <w:t>. Rok dobave je bistvena sestavina te pogodbe.</w:t>
            </w:r>
          </w:p>
          <w:p w14:paraId="7D087377" w14:textId="121D3B5C" w:rsidR="00012B59" w:rsidRDefault="00DE1BEB">
            <w:pPr>
              <w:spacing w:before="225" w:after="225"/>
              <w:jc w:val="both"/>
            </w:pPr>
            <w:r>
              <w:rPr>
                <w:rFonts w:ascii="Arial" w:hAnsi="Arial" w:cs="Arial"/>
                <w:color w:val="000000"/>
                <w:sz w:val="18"/>
                <w:szCs w:val="18"/>
              </w:rPr>
              <w:t>Za dobavo blaga se upošteva Incoterms 20</w:t>
            </w:r>
            <w:r w:rsidR="00505E8C">
              <w:rPr>
                <w:rFonts w:ascii="Arial" w:hAnsi="Arial" w:cs="Arial"/>
                <w:color w:val="000000"/>
                <w:sz w:val="18"/>
                <w:szCs w:val="18"/>
              </w:rPr>
              <w:t>2</w:t>
            </w:r>
            <w:r>
              <w:rPr>
                <w:rFonts w:ascii="Arial" w:hAnsi="Arial" w:cs="Arial"/>
                <w:color w:val="000000"/>
                <w:sz w:val="18"/>
                <w:szCs w:val="18"/>
              </w:rPr>
              <w:t>0 klavzula DDP, na sedežu naročnika, razen kadar je izrecno določeno drugo mesto dobave.</w:t>
            </w:r>
          </w:p>
          <w:p w14:paraId="48429C6F" w14:textId="77777777" w:rsidR="00012B59" w:rsidRDefault="00DE1BEB">
            <w:pPr>
              <w:spacing w:before="225" w:after="225"/>
              <w:jc w:val="both"/>
            </w:pPr>
            <w:r>
              <w:rPr>
                <w:rFonts w:ascii="Arial" w:hAnsi="Arial" w:cs="Arial"/>
                <w:color w:val="000000"/>
                <w:sz w:val="18"/>
                <w:szCs w:val="18"/>
              </w:rPr>
              <w:t>Dobavitelj mora do navedenega datuma opraviti vse pogodbene obveznosti, vključno z montažo oz. vgraditvijo in preizkusom doseganja pogodbeno tehnično – tehnoloških parametrov in funkcionalnega delovanja, če je to potrebno.</w:t>
            </w:r>
          </w:p>
          <w:p w14:paraId="53DD581F" w14:textId="77777777" w:rsidR="00012B59" w:rsidRDefault="00DE1BEB">
            <w:pPr>
              <w:spacing w:before="225" w:after="225"/>
              <w:jc w:val="both"/>
              <w:rPr>
                <w:rFonts w:ascii="Arial" w:hAnsi="Arial" w:cs="Arial"/>
                <w:color w:val="000000"/>
                <w:sz w:val="18"/>
                <w:szCs w:val="18"/>
              </w:rPr>
            </w:pPr>
            <w:r>
              <w:rPr>
                <w:rFonts w:ascii="Arial" w:hAnsi="Arial" w:cs="Arial"/>
                <w:color w:val="000000"/>
                <w:sz w:val="18"/>
                <w:szCs w:val="18"/>
              </w:rPr>
              <w:t>V kolikor dobavitelj svojih obveznosti ne bo opravil v pogodbenem roku, je naročniku odškodninsko odgovoren za vso neposredno in posredno škodo iz naslova zamude.</w:t>
            </w:r>
          </w:p>
          <w:p w14:paraId="6D8A8D94" w14:textId="77777777" w:rsidR="003B533D" w:rsidRDefault="003B533D" w:rsidP="003B533D">
            <w:pPr>
              <w:spacing w:before="225" w:after="225"/>
              <w:jc w:val="both"/>
              <w:rPr>
                <w:rFonts w:ascii="Arial" w:hAnsi="Arial" w:cs="Arial"/>
                <w:color w:val="000000"/>
                <w:sz w:val="18"/>
                <w:szCs w:val="18"/>
              </w:rPr>
            </w:pPr>
            <w:r>
              <w:rPr>
                <w:rFonts w:ascii="Arial" w:hAnsi="Arial" w:cs="Arial"/>
                <w:color w:val="000000"/>
                <w:sz w:val="18"/>
                <w:szCs w:val="18"/>
              </w:rPr>
              <w:t>Dinamika izvedbe dobave in montaže po posameznih letih je naslednja (v posameznem letu mora biti izvedeno in zaračunano):</w:t>
            </w:r>
          </w:p>
          <w:p w14:paraId="77664B51" w14:textId="0C805A87" w:rsidR="003B533D" w:rsidRDefault="003B533D" w:rsidP="003B533D">
            <w:pPr>
              <w:spacing w:before="225" w:after="225"/>
              <w:jc w:val="both"/>
              <w:rPr>
                <w:rFonts w:ascii="Arial" w:hAnsi="Arial" w:cs="Arial"/>
                <w:color w:val="000000"/>
                <w:sz w:val="18"/>
                <w:szCs w:val="18"/>
              </w:rPr>
            </w:pPr>
            <w:r>
              <w:rPr>
                <w:rFonts w:ascii="Arial" w:hAnsi="Arial" w:cs="Arial"/>
                <w:color w:val="000000"/>
                <w:sz w:val="18"/>
                <w:szCs w:val="18"/>
              </w:rPr>
              <w:t>- v letu 2021 - ______ EUR</w:t>
            </w:r>
          </w:p>
          <w:p w14:paraId="2A6459A3" w14:textId="77777777" w:rsidR="003B533D" w:rsidRDefault="003B533D" w:rsidP="003B533D">
            <w:pPr>
              <w:spacing w:before="225" w:after="225"/>
              <w:jc w:val="both"/>
              <w:rPr>
                <w:rFonts w:ascii="Arial" w:hAnsi="Arial" w:cs="Arial"/>
                <w:color w:val="000000"/>
                <w:sz w:val="18"/>
                <w:szCs w:val="18"/>
              </w:rPr>
            </w:pPr>
            <w:r>
              <w:rPr>
                <w:rFonts w:ascii="Arial" w:hAnsi="Arial" w:cs="Arial"/>
                <w:color w:val="000000"/>
                <w:sz w:val="18"/>
                <w:szCs w:val="18"/>
              </w:rPr>
              <w:t>- preostanek v letu 2022.</w:t>
            </w:r>
          </w:p>
          <w:p w14:paraId="5EA5488F" w14:textId="77777777" w:rsidR="003B533D" w:rsidRDefault="003B533D" w:rsidP="003B533D">
            <w:pPr>
              <w:jc w:val="both"/>
              <w:rPr>
                <w:rFonts w:ascii="Arial" w:hAnsi="Arial" w:cs="Arial"/>
                <w:sz w:val="18"/>
                <w:szCs w:val="18"/>
              </w:rPr>
            </w:pPr>
            <w:r w:rsidRPr="00700C04">
              <w:rPr>
                <w:rFonts w:ascii="Arial" w:hAnsi="Arial" w:cs="Arial"/>
                <w:sz w:val="18"/>
                <w:szCs w:val="18"/>
              </w:rPr>
              <w:t xml:space="preserve">Pogodbeni stranki sta soglasni, da je izpolnitev te pogodbe vezana na proračunske zmogljivosti Ministrstva za izobraževanje, znanost in šport (MIZŠ). Pogodbeni stranki sta podredno soglasni, da v primeru, da pride do spremembe v proračunu RS ali programu dela MIZŠ, ki neposredno vpliva na to pogodbo, da ustrezno z dodatkom k tej pogodbi spremenita določila te pogodbe, in sicer obseg del, ki se izvajajo oz. višino sredstev za plačilo izvedbe del po predmetni pogodbi, tako da dinamiko financiranja prilagodita spremembam v državnem proračunu oziroma finančnem načrtu MIZŠ. </w:t>
            </w:r>
          </w:p>
          <w:p w14:paraId="3E782012" w14:textId="15B1BCD1" w:rsidR="003B533D" w:rsidRPr="003B533D" w:rsidRDefault="003B533D" w:rsidP="003B533D">
            <w:pPr>
              <w:jc w:val="both"/>
              <w:rPr>
                <w:rFonts w:ascii="Arial" w:hAnsi="Arial" w:cs="Arial"/>
                <w:sz w:val="18"/>
                <w:szCs w:val="18"/>
              </w:rPr>
            </w:pPr>
          </w:p>
        </w:tc>
      </w:tr>
    </w:tbl>
    <w:p w14:paraId="5B746BA8" w14:textId="77777777" w:rsidR="00012B59" w:rsidRDefault="00DE1BEB">
      <w:pPr>
        <w:spacing w:before="225" w:after="225" w:line="240" w:lineRule="auto"/>
        <w:jc w:val="both"/>
      </w:pPr>
      <w:r>
        <w:rPr>
          <w:rFonts w:ascii="Arial" w:hAnsi="Arial" w:cs="Arial"/>
          <w:b/>
          <w:bCs/>
          <w:color w:val="000000"/>
          <w:sz w:val="18"/>
          <w:szCs w:val="18"/>
        </w:rPr>
        <w:t>V. PODIZVAJALCI</w:t>
      </w:r>
    </w:p>
    <w:p w14:paraId="1C52FE86" w14:textId="77777777" w:rsidR="00012B59" w:rsidRDefault="00DE1BEB">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012B59" w14:paraId="0CFAAD0E" w14:textId="77777777">
        <w:tc>
          <w:tcPr>
            <w:tcW w:w="0" w:type="auto"/>
            <w:tcMar>
              <w:top w:w="0" w:type="auto"/>
              <w:bottom w:w="0" w:type="auto"/>
            </w:tcMar>
          </w:tcPr>
          <w:p w14:paraId="36FB2323" w14:textId="77777777" w:rsidR="00012B59" w:rsidRDefault="00DE1BEB">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012B59" w14:paraId="32937B28" w14:textId="77777777" w:rsidTr="003B533D">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B7FC1FE" w14:textId="77777777" w:rsidR="00012B59" w:rsidRDefault="00DE1BEB">
                  <w:pPr>
                    <w:jc w:val="right"/>
                  </w:pPr>
                  <w:r>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F4203AA" w14:textId="77777777" w:rsidR="00012B59" w:rsidRDefault="00012B59"/>
              </w:tc>
            </w:tr>
            <w:tr w:rsidR="00012B59" w14:paraId="6B0BD127" w14:textId="77777777" w:rsidTr="003B533D">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EE884AC" w14:textId="77777777" w:rsidR="00012B59" w:rsidRDefault="00DE1BEB">
                  <w:pPr>
                    <w:jc w:val="right"/>
                  </w:pPr>
                  <w:r>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9369DD8" w14:textId="77777777" w:rsidR="00012B59" w:rsidRDefault="00DE1BEB">
                  <w:pPr>
                    <w:spacing w:before="135" w:after="135"/>
                    <w:jc w:val="both"/>
                    <w:textAlignment w:val="center"/>
                  </w:pPr>
                  <w:r>
                    <w:rPr>
                      <w:rFonts w:ascii="Arial" w:hAnsi="Arial" w:cs="Arial"/>
                      <w:color w:val="000000"/>
                      <w:position w:val="-2"/>
                      <w:sz w:val="18"/>
                      <w:szCs w:val="18"/>
                    </w:rPr>
                    <w:t>Opis del, ki jih bo izvedel podizvajalec:</w:t>
                  </w:r>
                </w:p>
                <w:p w14:paraId="5F521566" w14:textId="77777777" w:rsidR="00012B59" w:rsidRDefault="00DE1BEB">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57E1D023" w14:textId="77777777" w:rsidR="00012B59" w:rsidRDefault="00DE1BEB">
            <w:pPr>
              <w:spacing w:before="225" w:after="225"/>
              <w:jc w:val="both"/>
            </w:pPr>
            <w:r>
              <w:rPr>
                <w:rFonts w:ascii="Arial" w:hAnsi="Arial" w:cs="Arial"/>
                <w:i/>
                <w:iCs/>
                <w:color w:val="000000"/>
                <w:sz w:val="18"/>
                <w:szCs w:val="18"/>
              </w:rPr>
              <w:t>Opomba:</w:t>
            </w:r>
            <w:r>
              <w:rPr>
                <w:rFonts w:ascii="Arial" w:hAnsi="Arial" w:cs="Arial"/>
                <w:i/>
                <w:iCs/>
                <w:color w:val="000000"/>
                <w:sz w:val="18"/>
                <w:szCs w:val="18"/>
              </w:rPr>
              <w:br/>
              <w:t>V KOLIKOR PONUDNIK NE NASTOPA S PODIZVAJALCI SE RAZDELEK IZBRIŠE</w:t>
            </w:r>
          </w:p>
        </w:tc>
      </w:tr>
    </w:tbl>
    <w:p w14:paraId="3DB852B0" w14:textId="77777777" w:rsidR="003B533D" w:rsidRDefault="003B533D">
      <w:pPr>
        <w:spacing w:after="0" w:line="240" w:lineRule="auto"/>
        <w:jc w:val="center"/>
        <w:rPr>
          <w:rFonts w:ascii="Arial" w:hAnsi="Arial" w:cs="Arial"/>
          <w:b/>
          <w:bCs/>
          <w:color w:val="000000"/>
          <w:sz w:val="18"/>
          <w:szCs w:val="18"/>
        </w:rPr>
      </w:pPr>
    </w:p>
    <w:p w14:paraId="07CD9981" w14:textId="1D1EB2A6" w:rsidR="00012B59" w:rsidRDefault="00DE1BEB">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012B59" w14:paraId="5A19355B" w14:textId="77777777">
        <w:tc>
          <w:tcPr>
            <w:tcW w:w="0" w:type="auto"/>
            <w:tcMar>
              <w:top w:w="0" w:type="auto"/>
              <w:bottom w:w="0" w:type="auto"/>
            </w:tcMar>
          </w:tcPr>
          <w:p w14:paraId="75868BCE" w14:textId="77777777" w:rsidR="00012B59" w:rsidRDefault="00DE1BEB">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45AE428A" w14:textId="77777777" w:rsidR="00012B59" w:rsidRDefault="00DE1BEB">
            <w:pPr>
              <w:spacing w:before="225" w:after="225"/>
              <w:jc w:val="both"/>
            </w:pPr>
            <w:r>
              <w:rPr>
                <w:rFonts w:ascii="Arial" w:hAnsi="Arial" w:cs="Arial"/>
                <w:color w:val="000000"/>
                <w:sz w:val="18"/>
                <w:szCs w:val="18"/>
              </w:rPr>
              <w:lastRenderedPageBreak/>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012B59" w14:paraId="61305A70" w14:textId="77777777" w:rsidTr="00505E8C">
              <w:trPr>
                <w:trHeight w:val="271"/>
              </w:trPr>
              <w:tc>
                <w:tcPr>
                  <w:tcW w:w="0" w:type="auto"/>
                  <w:tcMar>
                    <w:top w:w="0" w:type="auto"/>
                    <w:bottom w:w="0" w:type="auto"/>
                  </w:tcMar>
                </w:tcPr>
                <w:p w14:paraId="493B86C4" w14:textId="77777777" w:rsidR="00012B59" w:rsidRDefault="00DE1BEB" w:rsidP="00DE1BEB">
                  <w:pPr>
                    <w:numPr>
                      <w:ilvl w:val="0"/>
                      <w:numId w:val="10"/>
                    </w:numPr>
                    <w:ind w:left="714" w:hanging="357"/>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0BADF6DB" w14:textId="77777777" w:rsidR="00012B59" w:rsidRDefault="00DE1BEB" w:rsidP="00DE1BEB">
                  <w:pPr>
                    <w:numPr>
                      <w:ilvl w:val="0"/>
                      <w:numId w:val="10"/>
                    </w:numPr>
                    <w:ind w:left="714" w:hanging="357"/>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2BE3E762" w14:textId="77777777" w:rsidR="00012B59" w:rsidRDefault="00DE1BEB" w:rsidP="00DE1BEB">
                  <w:pPr>
                    <w:numPr>
                      <w:ilvl w:val="0"/>
                      <w:numId w:val="10"/>
                    </w:numPr>
                    <w:ind w:left="714" w:hanging="357"/>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6B4DE8A" w14:textId="77777777" w:rsidR="00012B59" w:rsidRDefault="00DE1BEB">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63CA1372" w14:textId="77777777" w:rsidR="00012B59" w:rsidRDefault="00DE1BEB">
            <w:pPr>
              <w:spacing w:before="225" w:after="225"/>
              <w:jc w:val="both"/>
            </w:pPr>
            <w:r>
              <w:rPr>
                <w:rFonts w:ascii="Arial" w:hAnsi="Arial" w:cs="Arial"/>
                <w:color w:val="000000"/>
                <w:sz w:val="18"/>
                <w:szCs w:val="18"/>
              </w:rPr>
              <w:t>Plačila podizvajalcem se izvedejo v rokih in na enak način kot velja za plačila izvajalcu.</w:t>
            </w:r>
          </w:p>
          <w:p w14:paraId="5A58E8E9" w14:textId="77777777" w:rsidR="00012B59" w:rsidRDefault="00DE1BEB">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FEC0D16" w14:textId="77777777" w:rsidR="00012B59" w:rsidRDefault="00DE1BEB">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DBEC1AF" w14:textId="77777777" w:rsidR="00012B59" w:rsidRDefault="00DE1BEB">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1420DBA6" w14:textId="77777777" w:rsidR="00012B59" w:rsidRDefault="00DE1BEB">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012B59" w14:paraId="39170197" w14:textId="77777777">
        <w:tc>
          <w:tcPr>
            <w:tcW w:w="0" w:type="auto"/>
            <w:tcMar>
              <w:top w:w="0" w:type="auto"/>
              <w:bottom w:w="0" w:type="auto"/>
            </w:tcMar>
          </w:tcPr>
          <w:p w14:paraId="4B971EE2" w14:textId="77777777" w:rsidR="00012B59" w:rsidRDefault="00DE1BEB">
            <w:pPr>
              <w:spacing w:before="225" w:after="225"/>
              <w:jc w:val="both"/>
            </w:pPr>
            <w:r>
              <w:rPr>
                <w:rFonts w:ascii="Arial" w:hAnsi="Arial" w:cs="Arial"/>
                <w:color w:val="000000"/>
                <w:sz w:val="18"/>
                <w:szCs w:val="18"/>
              </w:rPr>
              <w:t>Naročnik se zavezuje poravnati pogodbeno ceno za pravilno dobavo blaga na podlagi te pogodbe.</w:t>
            </w:r>
          </w:p>
          <w:p w14:paraId="7F88AB0D" w14:textId="77777777" w:rsidR="00012B59" w:rsidRDefault="00DE1BEB">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42A4DF0A" w14:textId="77777777" w:rsidR="00012B59" w:rsidRDefault="00DE1BEB">
      <w:pPr>
        <w:spacing w:before="225" w:after="225" w:line="240" w:lineRule="auto"/>
        <w:jc w:val="both"/>
      </w:pPr>
      <w:r>
        <w:rPr>
          <w:rFonts w:ascii="Arial" w:hAnsi="Arial" w:cs="Arial"/>
          <w:b/>
          <w:bCs/>
          <w:color w:val="000000"/>
          <w:sz w:val="18"/>
          <w:szCs w:val="18"/>
        </w:rPr>
        <w:t>VI. OBVEZNOSTI DOBAVITELJA</w:t>
      </w:r>
    </w:p>
    <w:p w14:paraId="4A0D4CA9" w14:textId="77777777" w:rsidR="00012B59" w:rsidRDefault="00DE1BEB">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012B59" w14:paraId="727F4BC1" w14:textId="77777777">
        <w:tc>
          <w:tcPr>
            <w:tcW w:w="0" w:type="auto"/>
            <w:tcMar>
              <w:top w:w="0" w:type="auto"/>
              <w:bottom w:w="0" w:type="auto"/>
            </w:tcMar>
          </w:tcPr>
          <w:p w14:paraId="7B42DAEA" w14:textId="77777777" w:rsidR="00012B59" w:rsidRDefault="00DE1BEB">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6"/>
            </w:tblGrid>
            <w:tr w:rsidR="00012B59" w14:paraId="5968424B" w14:textId="77777777" w:rsidTr="00AA7B89">
              <w:trPr>
                <w:trHeight w:val="86"/>
              </w:trPr>
              <w:tc>
                <w:tcPr>
                  <w:tcW w:w="0" w:type="auto"/>
                  <w:tcMar>
                    <w:top w:w="0" w:type="auto"/>
                    <w:bottom w:w="0" w:type="auto"/>
                  </w:tcMar>
                </w:tcPr>
                <w:p w14:paraId="4ED535F2" w14:textId="72B0485E" w:rsidR="00012B59" w:rsidRDefault="00DE1BEB" w:rsidP="00DE1BEB">
                  <w:pPr>
                    <w:numPr>
                      <w:ilvl w:val="0"/>
                      <w:numId w:val="11"/>
                    </w:numPr>
                    <w:ind w:left="714" w:hanging="357"/>
                    <w:jc w:val="both"/>
                    <w:rPr>
                      <w:rFonts w:ascii="Arial" w:hAnsi="Arial" w:cs="Arial"/>
                      <w:color w:val="000000"/>
                      <w:sz w:val="18"/>
                      <w:szCs w:val="18"/>
                    </w:rPr>
                  </w:pPr>
                  <w:r>
                    <w:rPr>
                      <w:rFonts w:ascii="Arial" w:hAnsi="Arial" w:cs="Arial"/>
                      <w:color w:val="000000"/>
                      <w:sz w:val="18"/>
                      <w:szCs w:val="18"/>
                    </w:rPr>
                    <w:t>vse dobave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6FD5319C" w14:textId="7B5BD409" w:rsidR="008C1738" w:rsidRPr="008C1738" w:rsidRDefault="008C1738" w:rsidP="00DE1BEB">
                  <w:pPr>
                    <w:numPr>
                      <w:ilvl w:val="0"/>
                      <w:numId w:val="11"/>
                    </w:numPr>
                    <w:ind w:left="714" w:hanging="357"/>
                    <w:jc w:val="both"/>
                    <w:rPr>
                      <w:rFonts w:ascii="Arial" w:hAnsi="Arial" w:cs="Arial"/>
                      <w:color w:val="808080" w:themeColor="background1" w:themeShade="80"/>
                      <w:sz w:val="18"/>
                      <w:szCs w:val="18"/>
                    </w:rPr>
                  </w:pPr>
                  <w:r w:rsidRPr="008C1738">
                    <w:rPr>
                      <w:rFonts w:ascii="Arial" w:hAnsi="Arial" w:cs="Arial"/>
                      <w:color w:val="808080" w:themeColor="background1" w:themeShade="80"/>
                      <w:sz w:val="18"/>
                      <w:szCs w:val="18"/>
                    </w:rPr>
                    <w:t>sodeloval z izvajalci gradnje pri projektu, predvsem pri strojnih in elektro inštalacijah in elementih učnih kuhinj (relevantno za sklop 3)</w:t>
                  </w:r>
                  <w:r>
                    <w:rPr>
                      <w:rFonts w:ascii="Arial" w:hAnsi="Arial" w:cs="Arial"/>
                      <w:color w:val="808080" w:themeColor="background1" w:themeShade="80"/>
                      <w:sz w:val="18"/>
                      <w:szCs w:val="18"/>
                    </w:rPr>
                    <w:t>,</w:t>
                  </w:r>
                </w:p>
                <w:p w14:paraId="2916BE4B" w14:textId="1862A254" w:rsidR="00AA7B89" w:rsidRDefault="00AA7B89" w:rsidP="00DE1BEB">
                  <w:pPr>
                    <w:numPr>
                      <w:ilvl w:val="0"/>
                      <w:numId w:val="11"/>
                    </w:numPr>
                    <w:ind w:left="714" w:hanging="357"/>
                    <w:jc w:val="both"/>
                    <w:rPr>
                      <w:rFonts w:ascii="Arial" w:hAnsi="Arial" w:cs="Arial"/>
                      <w:color w:val="000000"/>
                      <w:sz w:val="18"/>
                      <w:szCs w:val="18"/>
                    </w:rPr>
                  </w:pPr>
                  <w:r w:rsidRPr="00AA7B89">
                    <w:rPr>
                      <w:rFonts w:ascii="Arial" w:hAnsi="Arial" w:cs="Arial"/>
                      <w:color w:val="000000"/>
                      <w:sz w:val="18"/>
                      <w:szCs w:val="18"/>
                    </w:rPr>
                    <w:t>za vsako spremembo pri izvajanju pogodbenih del</w:t>
                  </w:r>
                  <w:r>
                    <w:rPr>
                      <w:rFonts w:ascii="Arial" w:hAnsi="Arial" w:cs="Arial"/>
                      <w:color w:val="000000"/>
                      <w:sz w:val="18"/>
                      <w:szCs w:val="18"/>
                    </w:rPr>
                    <w:t xml:space="preserve"> in dobav</w:t>
                  </w:r>
                  <w:r w:rsidRPr="00AA7B89">
                    <w:rPr>
                      <w:rFonts w:ascii="Arial" w:hAnsi="Arial" w:cs="Arial"/>
                      <w:color w:val="000000"/>
                      <w:sz w:val="18"/>
                      <w:szCs w:val="18"/>
                    </w:rPr>
                    <w:t xml:space="preserve"> predhodno pridobi</w:t>
                  </w:r>
                  <w:r>
                    <w:rPr>
                      <w:rFonts w:ascii="Arial" w:hAnsi="Arial" w:cs="Arial"/>
                      <w:color w:val="000000"/>
                      <w:sz w:val="18"/>
                      <w:szCs w:val="18"/>
                    </w:rPr>
                    <w:t>l</w:t>
                  </w:r>
                  <w:r w:rsidRPr="00AA7B89">
                    <w:rPr>
                      <w:rFonts w:ascii="Arial" w:hAnsi="Arial" w:cs="Arial"/>
                      <w:color w:val="000000"/>
                      <w:sz w:val="18"/>
                      <w:szCs w:val="18"/>
                    </w:rPr>
                    <w:t xml:space="preserve"> pisno soglasje naročnika,</w:t>
                  </w:r>
                </w:p>
                <w:p w14:paraId="64837754" w14:textId="77777777" w:rsidR="00012B59" w:rsidRDefault="00DE1BEB" w:rsidP="00DE1BEB">
                  <w:pPr>
                    <w:numPr>
                      <w:ilvl w:val="0"/>
                      <w:numId w:val="11"/>
                    </w:numPr>
                    <w:ind w:left="714" w:hanging="357"/>
                    <w:jc w:val="both"/>
                    <w:rPr>
                      <w:rFonts w:ascii="Arial" w:hAnsi="Arial" w:cs="Arial"/>
                      <w:color w:val="000000"/>
                      <w:sz w:val="18"/>
                      <w:szCs w:val="18"/>
                    </w:rPr>
                  </w:pPr>
                  <w:r>
                    <w:rPr>
                      <w:rFonts w:ascii="Arial" w:hAnsi="Arial" w:cs="Arial"/>
                      <w:color w:val="000000"/>
                      <w:sz w:val="18"/>
                      <w:szCs w:val="18"/>
                    </w:rPr>
                    <w:t>dobavo izvedel v pogodbeno določenih rokih;</w:t>
                  </w:r>
                </w:p>
                <w:p w14:paraId="2285B95E" w14:textId="77777777" w:rsidR="00012B59" w:rsidRDefault="00DE1BEB" w:rsidP="00DE1BEB">
                  <w:pPr>
                    <w:numPr>
                      <w:ilvl w:val="0"/>
                      <w:numId w:val="11"/>
                    </w:numPr>
                    <w:ind w:left="714" w:hanging="357"/>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7F251B8B" w14:textId="77777777" w:rsidR="00012B59" w:rsidRDefault="00DE1BEB" w:rsidP="00DE1BEB">
                  <w:pPr>
                    <w:numPr>
                      <w:ilvl w:val="0"/>
                      <w:numId w:val="11"/>
                    </w:numPr>
                    <w:ind w:left="714" w:hanging="357"/>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1797A880" w14:textId="77777777" w:rsidR="00012B59" w:rsidRDefault="00DE1BEB" w:rsidP="00DE1BEB">
                  <w:pPr>
                    <w:numPr>
                      <w:ilvl w:val="0"/>
                      <w:numId w:val="11"/>
                    </w:numPr>
                    <w:ind w:left="714" w:hanging="357"/>
                    <w:jc w:val="both"/>
                    <w:rPr>
                      <w:rFonts w:ascii="Arial" w:hAnsi="Arial" w:cs="Arial"/>
                      <w:color w:val="000000"/>
                      <w:sz w:val="18"/>
                      <w:szCs w:val="18"/>
                    </w:rPr>
                  </w:pPr>
                  <w:r>
                    <w:rPr>
                      <w:rFonts w:ascii="Arial" w:hAnsi="Arial" w:cs="Arial"/>
                      <w:color w:val="000000"/>
                      <w:sz w:val="18"/>
                      <w:szCs w:val="18"/>
                    </w:rPr>
                    <w:t>ščitil interese naročnika.</w:t>
                  </w:r>
                </w:p>
                <w:p w14:paraId="4686E3B0" w14:textId="77777777" w:rsidR="00AA7B89" w:rsidRDefault="00AA7B89" w:rsidP="00AA7B89">
                  <w:pPr>
                    <w:jc w:val="both"/>
                    <w:rPr>
                      <w:rFonts w:ascii="Arial" w:hAnsi="Arial" w:cs="Arial"/>
                      <w:color w:val="000000"/>
                      <w:sz w:val="18"/>
                      <w:szCs w:val="18"/>
                    </w:rPr>
                  </w:pPr>
                </w:p>
                <w:p w14:paraId="02CD6D22" w14:textId="1B139606" w:rsidR="00AA7B89" w:rsidRDefault="00AA7B89" w:rsidP="00AA7B89">
                  <w:pPr>
                    <w:spacing w:after="120" w:line="276" w:lineRule="auto"/>
                    <w:jc w:val="both"/>
                    <w:rPr>
                      <w:rFonts w:ascii="Arial" w:hAnsi="Arial" w:cs="Arial"/>
                      <w:color w:val="000000"/>
                      <w:sz w:val="18"/>
                      <w:szCs w:val="18"/>
                    </w:rPr>
                  </w:pPr>
                  <w:r w:rsidRPr="00AA7B89">
                    <w:rPr>
                      <w:rFonts w:ascii="Arial" w:hAnsi="Arial" w:cs="Arial"/>
                      <w:color w:val="000000"/>
                      <w:sz w:val="18"/>
                      <w:szCs w:val="18"/>
                    </w:rPr>
                    <w:lastRenderedPageBreak/>
                    <w:t xml:space="preserve">Obveznosti </w:t>
                  </w:r>
                  <w:r>
                    <w:rPr>
                      <w:rFonts w:ascii="Arial" w:hAnsi="Arial" w:cs="Arial"/>
                      <w:color w:val="000000"/>
                      <w:sz w:val="18"/>
                      <w:szCs w:val="18"/>
                    </w:rPr>
                    <w:t>dobavitelja</w:t>
                  </w:r>
                  <w:r w:rsidRPr="00AA7B89">
                    <w:rPr>
                      <w:rFonts w:ascii="Arial" w:hAnsi="Arial" w:cs="Arial"/>
                      <w:color w:val="000000"/>
                      <w:sz w:val="18"/>
                      <w:szCs w:val="18"/>
                    </w:rPr>
                    <w:t xml:space="preserve"> so </w:t>
                  </w:r>
                  <w:r>
                    <w:rPr>
                      <w:rFonts w:ascii="Arial" w:hAnsi="Arial" w:cs="Arial"/>
                      <w:color w:val="000000"/>
                      <w:sz w:val="18"/>
                      <w:szCs w:val="18"/>
                    </w:rPr>
                    <w:t xml:space="preserve">dodatno </w:t>
                  </w:r>
                  <w:r w:rsidRPr="00AA7B89">
                    <w:rPr>
                      <w:rFonts w:ascii="Arial" w:hAnsi="Arial" w:cs="Arial"/>
                      <w:color w:val="000000"/>
                      <w:sz w:val="18"/>
                      <w:szCs w:val="18"/>
                    </w:rPr>
                    <w:t xml:space="preserve">opredeljene </w:t>
                  </w:r>
                  <w:r>
                    <w:rPr>
                      <w:rFonts w:ascii="Arial" w:hAnsi="Arial" w:cs="Arial"/>
                      <w:color w:val="000000"/>
                      <w:sz w:val="18"/>
                      <w:szCs w:val="18"/>
                    </w:rPr>
                    <w:t xml:space="preserve">tudi </w:t>
                  </w:r>
                  <w:r w:rsidRPr="00AA7B89">
                    <w:rPr>
                      <w:rFonts w:ascii="Arial" w:hAnsi="Arial" w:cs="Arial"/>
                      <w:color w:val="000000"/>
                      <w:sz w:val="18"/>
                      <w:szCs w:val="18"/>
                    </w:rPr>
                    <w:t xml:space="preserve">v tehnični dokumentaciji, ki jo </w:t>
                  </w:r>
                  <w:r>
                    <w:rPr>
                      <w:rFonts w:ascii="Arial" w:hAnsi="Arial" w:cs="Arial"/>
                      <w:color w:val="000000"/>
                      <w:sz w:val="18"/>
                      <w:szCs w:val="18"/>
                    </w:rPr>
                    <w:t>bo dobavitelj</w:t>
                  </w:r>
                  <w:r w:rsidRPr="00AA7B89">
                    <w:rPr>
                      <w:rFonts w:ascii="Arial" w:hAnsi="Arial" w:cs="Arial"/>
                      <w:color w:val="000000"/>
                      <w:sz w:val="18"/>
                      <w:szCs w:val="18"/>
                    </w:rPr>
                    <w:t xml:space="preserve"> </w:t>
                  </w:r>
                  <w:r>
                    <w:rPr>
                      <w:rFonts w:ascii="Arial" w:hAnsi="Arial" w:cs="Arial"/>
                      <w:color w:val="000000"/>
                      <w:sz w:val="18"/>
                      <w:szCs w:val="18"/>
                    </w:rPr>
                    <w:t xml:space="preserve">prejel </w:t>
                  </w:r>
                  <w:r w:rsidRPr="00AA7B89">
                    <w:rPr>
                      <w:rFonts w:ascii="Arial" w:hAnsi="Arial" w:cs="Arial"/>
                      <w:color w:val="000000"/>
                      <w:sz w:val="18"/>
                      <w:szCs w:val="18"/>
                    </w:rPr>
                    <w:t>ob uvedbi.</w:t>
                  </w:r>
                </w:p>
                <w:p w14:paraId="069D5228" w14:textId="4019BBE6" w:rsidR="00AA7B89" w:rsidRPr="00AA7B89" w:rsidRDefault="00AA7B89" w:rsidP="00AA7B89">
                  <w:pPr>
                    <w:spacing w:after="120" w:line="276" w:lineRule="auto"/>
                    <w:jc w:val="both"/>
                    <w:rPr>
                      <w:rFonts w:ascii="Arial" w:hAnsi="Arial" w:cs="Arial"/>
                      <w:color w:val="000000"/>
                      <w:sz w:val="18"/>
                      <w:szCs w:val="18"/>
                    </w:rPr>
                  </w:pPr>
                  <w:r>
                    <w:rPr>
                      <w:rFonts w:ascii="Arial" w:hAnsi="Arial" w:cs="Arial"/>
                      <w:color w:val="000000"/>
                      <w:sz w:val="18"/>
                      <w:szCs w:val="18"/>
                    </w:rPr>
                    <w:t>Dobavitelj</w:t>
                  </w:r>
                  <w:r w:rsidRPr="00AA7B89">
                    <w:rPr>
                      <w:rFonts w:ascii="Arial" w:hAnsi="Arial" w:cs="Arial"/>
                      <w:color w:val="000000"/>
                      <w:sz w:val="18"/>
                      <w:szCs w:val="18"/>
                    </w:rPr>
                    <w:t xml:space="preserve"> se zavezuje, da bo za vgrajene materiale, naprave in za izvedena dela predložil naročniku predpisane izjave o lastnostih in certifikate skladno z ZGPro in Uredbo o zelenem javnem naročanju.</w:t>
                  </w:r>
                </w:p>
                <w:p w14:paraId="5C656CA5" w14:textId="589A0052" w:rsidR="00AA7B89" w:rsidRPr="00AA7B89" w:rsidRDefault="00AA7B89" w:rsidP="00AA7B89">
                  <w:pPr>
                    <w:spacing w:after="120" w:line="276" w:lineRule="auto"/>
                    <w:jc w:val="both"/>
                    <w:rPr>
                      <w:rFonts w:ascii="Arial" w:hAnsi="Arial" w:cs="Arial"/>
                      <w:color w:val="000000"/>
                      <w:sz w:val="18"/>
                      <w:szCs w:val="18"/>
                    </w:rPr>
                  </w:pPr>
                  <w:r w:rsidRPr="00AA7B89">
                    <w:rPr>
                      <w:rFonts w:ascii="Arial" w:hAnsi="Arial" w:cs="Arial"/>
                      <w:color w:val="000000"/>
                      <w:sz w:val="18"/>
                      <w:szCs w:val="18"/>
                    </w:rPr>
                    <w:t>Če naročnik ugotovi nepravilno ali nekvalitetno izvajanje del</w:t>
                  </w:r>
                  <w:r>
                    <w:rPr>
                      <w:rFonts w:ascii="Arial" w:hAnsi="Arial" w:cs="Arial"/>
                      <w:color w:val="000000"/>
                      <w:sz w:val="18"/>
                      <w:szCs w:val="18"/>
                    </w:rPr>
                    <w:t xml:space="preserve"> oziroma dobav</w:t>
                  </w:r>
                  <w:r w:rsidRPr="00AA7B89">
                    <w:rPr>
                      <w:rFonts w:ascii="Arial" w:hAnsi="Arial" w:cs="Arial"/>
                      <w:color w:val="000000"/>
                      <w:sz w:val="18"/>
                      <w:szCs w:val="18"/>
                    </w:rPr>
                    <w:t>, uporabo neprimernega ali neatestiranega materiala oziroma proizvodov ali odstopanje od terminskega plana, ki ogroža dosego končnega roka izvedbe del, ali nespoštovanje določil te pogodbe, ima pravico odpovedati to pogodbo.</w:t>
                  </w:r>
                </w:p>
                <w:p w14:paraId="4D9E9FE0" w14:textId="6117AD00" w:rsidR="00AA7B89" w:rsidRDefault="00F742F1" w:rsidP="00AA7B89">
                  <w:pPr>
                    <w:spacing w:after="120" w:line="276" w:lineRule="auto"/>
                    <w:jc w:val="both"/>
                    <w:rPr>
                      <w:rFonts w:ascii="Arial" w:hAnsi="Arial" w:cs="Arial"/>
                      <w:color w:val="000000"/>
                      <w:sz w:val="18"/>
                      <w:szCs w:val="18"/>
                    </w:rPr>
                  </w:pPr>
                  <w:r>
                    <w:rPr>
                      <w:rFonts w:ascii="Arial" w:hAnsi="Arial" w:cs="Arial"/>
                      <w:color w:val="000000"/>
                      <w:sz w:val="18"/>
                      <w:szCs w:val="18"/>
                    </w:rPr>
                    <w:t>Dobavitelj</w:t>
                  </w:r>
                  <w:r w:rsidR="00AA7B89" w:rsidRPr="00AA7B89">
                    <w:rPr>
                      <w:rFonts w:ascii="Arial" w:hAnsi="Arial" w:cs="Arial"/>
                      <w:color w:val="000000"/>
                      <w:sz w:val="18"/>
                      <w:szCs w:val="18"/>
                    </w:rPr>
                    <w:t xml:space="preserve"> ima v primeru iz prejšnjega odstavka pravico do plačila za dotlej kvalitetno opravljena dela na objektu, naročniku pa je dolžan povrniti vso škodo, ki jo je zaradi tega utrpel, tudi razliko do morebitne višje cene, ki jo bo za dokončanje del določil nov </w:t>
                  </w:r>
                  <w:r>
                    <w:rPr>
                      <w:rFonts w:ascii="Arial" w:hAnsi="Arial" w:cs="Arial"/>
                      <w:color w:val="000000"/>
                      <w:sz w:val="18"/>
                      <w:szCs w:val="18"/>
                    </w:rPr>
                    <w:t>dobavitelj</w:t>
                  </w:r>
                  <w:r w:rsidR="00AA7B89" w:rsidRPr="00AA7B89">
                    <w:rPr>
                      <w:rFonts w:ascii="Arial" w:hAnsi="Arial" w:cs="Arial"/>
                      <w:color w:val="000000"/>
                      <w:sz w:val="18"/>
                      <w:szCs w:val="18"/>
                    </w:rPr>
                    <w:t>.</w:t>
                  </w:r>
                </w:p>
              </w:tc>
            </w:tr>
          </w:tbl>
          <w:p w14:paraId="0FC422FF" w14:textId="77777777" w:rsidR="00012B59" w:rsidRDefault="00012B59"/>
        </w:tc>
      </w:tr>
    </w:tbl>
    <w:p w14:paraId="188A1105" w14:textId="77777777" w:rsidR="00012B59" w:rsidRDefault="00DE1BEB">
      <w:pPr>
        <w:spacing w:before="225" w:after="225" w:line="240" w:lineRule="auto"/>
        <w:jc w:val="both"/>
      </w:pPr>
      <w:r>
        <w:rPr>
          <w:rFonts w:ascii="Arial" w:hAnsi="Arial" w:cs="Arial"/>
          <w:b/>
          <w:bCs/>
          <w:color w:val="000000"/>
          <w:sz w:val="18"/>
          <w:szCs w:val="18"/>
        </w:rPr>
        <w:t>VII. SKRBNIKI POGODBE</w:t>
      </w:r>
    </w:p>
    <w:p w14:paraId="03BBA17F" w14:textId="77777777" w:rsidR="00012B59" w:rsidRDefault="00DE1BEB">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012B59" w14:paraId="20249CF2" w14:textId="77777777">
        <w:tc>
          <w:tcPr>
            <w:tcW w:w="0" w:type="auto"/>
            <w:tcMar>
              <w:top w:w="0" w:type="auto"/>
              <w:bottom w:w="0" w:type="auto"/>
            </w:tcMar>
          </w:tcPr>
          <w:p w14:paraId="502F2CD9" w14:textId="77777777" w:rsidR="00012B59" w:rsidRDefault="00DE1BEB">
            <w:pPr>
              <w:spacing w:before="225" w:after="225"/>
              <w:jc w:val="both"/>
            </w:pPr>
            <w:r>
              <w:rPr>
                <w:rFonts w:ascii="Arial" w:hAnsi="Arial" w:cs="Arial"/>
                <w:color w:val="000000"/>
                <w:sz w:val="18"/>
                <w:szCs w:val="18"/>
              </w:rPr>
              <w:t>Skrbnik pogodbe s strani naročnika je ______________</w:t>
            </w:r>
          </w:p>
          <w:p w14:paraId="3CD86503" w14:textId="77777777" w:rsidR="00012B59" w:rsidRDefault="00DE1BEB">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54A7F84F" w14:textId="77777777" w:rsidR="00012B59" w:rsidRDefault="00DE1BEB">
            <w:pPr>
              <w:spacing w:before="225" w:after="225"/>
              <w:jc w:val="both"/>
            </w:pPr>
            <w:r>
              <w:rPr>
                <w:rFonts w:ascii="Arial" w:hAnsi="Arial" w:cs="Arial"/>
                <w:color w:val="000000"/>
                <w:sz w:val="18"/>
                <w:szCs w:val="18"/>
              </w:rPr>
              <w:t>Pooblaščeni predstavnik dobavitelja je _______________</w:t>
            </w:r>
          </w:p>
          <w:p w14:paraId="4AEDCED5" w14:textId="77777777" w:rsidR="00012B59" w:rsidRDefault="00DE1BEB">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37A5A20B" w14:textId="77777777" w:rsidR="00012B59" w:rsidRDefault="00DE1BEB">
      <w:pPr>
        <w:spacing w:before="225" w:after="225" w:line="240" w:lineRule="auto"/>
        <w:jc w:val="both"/>
      </w:pPr>
      <w:r>
        <w:rPr>
          <w:rFonts w:ascii="Arial" w:hAnsi="Arial" w:cs="Arial"/>
          <w:b/>
          <w:bCs/>
          <w:color w:val="000000"/>
          <w:sz w:val="18"/>
          <w:szCs w:val="18"/>
        </w:rPr>
        <w:t>VIII. POGODBENA KAZEN</w:t>
      </w:r>
    </w:p>
    <w:p w14:paraId="68464753" w14:textId="77777777" w:rsidR="00012B59" w:rsidRDefault="00DE1BEB">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012B59" w14:paraId="607EB415" w14:textId="77777777">
        <w:tc>
          <w:tcPr>
            <w:tcW w:w="0" w:type="auto"/>
            <w:tcMar>
              <w:top w:w="0" w:type="auto"/>
              <w:bottom w:w="0" w:type="auto"/>
            </w:tcMar>
          </w:tcPr>
          <w:p w14:paraId="6B2B385B" w14:textId="77777777" w:rsidR="00012B59" w:rsidRDefault="00DE1BEB">
            <w:pPr>
              <w:spacing w:before="225" w:after="225"/>
              <w:jc w:val="both"/>
            </w:pPr>
            <w:r>
              <w:rPr>
                <w:rFonts w:ascii="Arial" w:hAnsi="Arial" w:cs="Arial"/>
                <w:color w:val="000000"/>
                <w:sz w:val="18"/>
                <w:szCs w:val="18"/>
              </w:rPr>
              <w:t>Če se dobavitelj po svoji krivdi pri izvedbi del ne drži dogovorjenih rokov, sme naročnik za vsak dan zamude zahtevati plačilo pogodbene kazni v višini 1 odstotka od vrednosti celotne dobave z DDV, vendar skupaj ne več kot 10% celotne pogodbene vrednosti.</w:t>
            </w:r>
          </w:p>
          <w:p w14:paraId="741DE8E7" w14:textId="77777777" w:rsidR="00012B59" w:rsidRDefault="00DE1BEB">
            <w:pPr>
              <w:spacing w:before="225" w:after="225"/>
              <w:jc w:val="both"/>
            </w:pPr>
            <w:r>
              <w:rPr>
                <w:rFonts w:ascii="Arial" w:hAnsi="Arial" w:cs="Arial"/>
                <w:color w:val="000000"/>
                <w:sz w:val="18"/>
                <w:szCs w:val="18"/>
              </w:rPr>
              <w:t>Pogodbena kazen se obračuna pri plačilu za opravljeno dobavo.</w:t>
            </w:r>
          </w:p>
          <w:p w14:paraId="3A7CCAD9" w14:textId="77777777" w:rsidR="00012B59" w:rsidRDefault="00DE1BEB">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77CF6DE1" w14:textId="77777777" w:rsidR="00012B59" w:rsidRDefault="00DE1BEB">
      <w:pPr>
        <w:spacing w:before="225" w:after="225" w:line="240" w:lineRule="auto"/>
        <w:jc w:val="both"/>
      </w:pPr>
      <w:r>
        <w:rPr>
          <w:rFonts w:ascii="Arial" w:hAnsi="Arial" w:cs="Arial"/>
          <w:b/>
          <w:bCs/>
          <w:color w:val="000000"/>
          <w:sz w:val="18"/>
          <w:szCs w:val="18"/>
        </w:rPr>
        <w:t>IX. PREVZEM</w:t>
      </w:r>
    </w:p>
    <w:p w14:paraId="6BB75249" w14:textId="77777777" w:rsidR="00012B59" w:rsidRDefault="00DE1BEB">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012B59" w14:paraId="544805CB" w14:textId="77777777">
        <w:tc>
          <w:tcPr>
            <w:tcW w:w="0" w:type="auto"/>
            <w:tcMar>
              <w:top w:w="0" w:type="auto"/>
              <w:bottom w:w="0" w:type="auto"/>
            </w:tcMar>
          </w:tcPr>
          <w:p w14:paraId="72DCBCF8" w14:textId="77777777" w:rsidR="00012B59" w:rsidRDefault="00DE1BEB">
            <w:pPr>
              <w:spacing w:before="225" w:after="225"/>
              <w:jc w:val="both"/>
            </w:pPr>
            <w:r>
              <w:rPr>
                <w:rFonts w:ascii="Arial" w:hAnsi="Arial" w:cs="Arial"/>
                <w:color w:val="000000"/>
                <w:sz w:val="18"/>
                <w:szCs w:val="18"/>
              </w:rPr>
              <w:t>Po uspešni dobavi ter montaži, zagonu ter preizkusu doseganja pogodbeno tehnično – tehnoloških parametrov in funkcionalnega delovanja, kadar je to vključeno v dobavo, dobavitelj in naročnik opravita primopredajo opreme ter o tem sestavita pisni zapisnik.</w:t>
            </w:r>
          </w:p>
          <w:p w14:paraId="194A5914" w14:textId="77777777" w:rsidR="00012B59" w:rsidRDefault="00DE1BEB">
            <w:pPr>
              <w:spacing w:before="225" w:after="225"/>
              <w:jc w:val="both"/>
            </w:pPr>
            <w:r>
              <w:rPr>
                <w:rFonts w:ascii="Arial" w:hAnsi="Arial" w:cs="Arial"/>
                <w:color w:val="000000"/>
                <w:sz w:val="18"/>
                <w:szCs w:val="18"/>
              </w:rPr>
              <w:t>Dobavitelj lahko na podlagi podpisanega končnega primopredajnega zapisnika (pisno potrjenega s strani predstavnikov obeh pogodbenih strank) naročniku izstavi račun za dobavljeno, nameščeno in delujočo opremo.</w:t>
            </w:r>
          </w:p>
        </w:tc>
      </w:tr>
    </w:tbl>
    <w:p w14:paraId="000F1E68" w14:textId="77777777" w:rsidR="003B533D" w:rsidRDefault="003B533D">
      <w:pPr>
        <w:spacing w:before="225" w:after="225" w:line="240" w:lineRule="auto"/>
        <w:jc w:val="both"/>
        <w:rPr>
          <w:rFonts w:ascii="Arial" w:hAnsi="Arial" w:cs="Arial"/>
          <w:b/>
          <w:bCs/>
          <w:color w:val="000000"/>
          <w:sz w:val="18"/>
          <w:szCs w:val="18"/>
        </w:rPr>
      </w:pPr>
    </w:p>
    <w:p w14:paraId="3AE4EEEE" w14:textId="77777777" w:rsidR="003B533D" w:rsidRDefault="003B533D">
      <w:pPr>
        <w:spacing w:before="225" w:after="225" w:line="240" w:lineRule="auto"/>
        <w:jc w:val="both"/>
        <w:rPr>
          <w:rFonts w:ascii="Arial" w:hAnsi="Arial" w:cs="Arial"/>
          <w:b/>
          <w:bCs/>
          <w:color w:val="000000"/>
          <w:sz w:val="18"/>
          <w:szCs w:val="18"/>
        </w:rPr>
      </w:pPr>
    </w:p>
    <w:p w14:paraId="6A13190E" w14:textId="5F0E1914" w:rsidR="00012B59" w:rsidRDefault="00DE1BEB">
      <w:pPr>
        <w:spacing w:before="225" w:after="225" w:line="240" w:lineRule="auto"/>
        <w:jc w:val="both"/>
      </w:pPr>
      <w:r>
        <w:rPr>
          <w:rFonts w:ascii="Arial" w:hAnsi="Arial" w:cs="Arial"/>
          <w:b/>
          <w:bCs/>
          <w:color w:val="000000"/>
          <w:sz w:val="18"/>
          <w:szCs w:val="18"/>
        </w:rPr>
        <w:lastRenderedPageBreak/>
        <w:t>X. ODPRAVA NAPAK IN GARANCIJSKA DOBA</w:t>
      </w:r>
    </w:p>
    <w:p w14:paraId="79B525E5" w14:textId="77777777" w:rsidR="00012B59" w:rsidRDefault="00DE1BEB">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012B59" w14:paraId="7CC32AC7" w14:textId="77777777">
        <w:tc>
          <w:tcPr>
            <w:tcW w:w="0" w:type="auto"/>
            <w:tcMar>
              <w:top w:w="0" w:type="auto"/>
              <w:bottom w:w="0" w:type="auto"/>
            </w:tcMar>
          </w:tcPr>
          <w:p w14:paraId="357BAD0A" w14:textId="77777777" w:rsidR="00012B59" w:rsidRDefault="00DE1BEB">
            <w:pPr>
              <w:spacing w:before="225" w:after="225"/>
              <w:jc w:val="both"/>
            </w:pPr>
            <w:r>
              <w:rPr>
                <w:rFonts w:ascii="Arial" w:hAnsi="Arial" w:cs="Arial"/>
                <w:color w:val="000000"/>
                <w:sz w:val="18"/>
                <w:szCs w:val="18"/>
              </w:rPr>
              <w:t>Garancijska doba po tej pogodbi je _____________ mesecev.</w:t>
            </w:r>
          </w:p>
          <w:p w14:paraId="64AA335E" w14:textId="77777777" w:rsidR="00012B59" w:rsidRDefault="00DE1BEB">
            <w:pPr>
              <w:spacing w:before="225" w:after="225"/>
              <w:jc w:val="both"/>
            </w:pPr>
            <w:r>
              <w:rPr>
                <w:rFonts w:ascii="Arial" w:hAnsi="Arial" w:cs="Arial"/>
                <w:color w:val="000000"/>
                <w:sz w:val="18"/>
                <w:szCs w:val="18"/>
              </w:rPr>
              <w:t>Garancijski roki začnejo teči z dnem uspešne pisne primopredaje opreme.</w:t>
            </w:r>
          </w:p>
          <w:p w14:paraId="70819C13" w14:textId="77777777" w:rsidR="00012B59" w:rsidRDefault="00DE1BEB">
            <w:pPr>
              <w:spacing w:before="225" w:after="225"/>
              <w:jc w:val="both"/>
            </w:pPr>
            <w:r>
              <w:rPr>
                <w:rFonts w:ascii="Arial" w:hAnsi="Arial" w:cs="Arial"/>
                <w:color w:val="000000"/>
                <w:sz w:val="18"/>
                <w:szCs w:val="18"/>
              </w:rPr>
              <w:t>Garancija je vezana na normalne pogoje uporabe in primerno ter strokovno vzdrževanje.</w:t>
            </w:r>
          </w:p>
          <w:p w14:paraId="374D7991" w14:textId="77777777" w:rsidR="00012B59" w:rsidRDefault="00DE1BEB">
            <w:pPr>
              <w:spacing w:before="225" w:after="225"/>
              <w:jc w:val="both"/>
            </w:pPr>
            <w:r>
              <w:rPr>
                <w:rFonts w:ascii="Arial" w:hAnsi="Arial" w:cs="Arial"/>
                <w:color w:val="000000"/>
                <w:sz w:val="18"/>
                <w:szCs w:val="18"/>
              </w:rPr>
              <w:t>Dobavitelj je naročniku dolžan ne glede na proces ugotovitve in odprave napake zagotoviti funkcionalnost opreme.</w:t>
            </w:r>
          </w:p>
          <w:p w14:paraId="323D8279" w14:textId="77777777" w:rsidR="00012B59" w:rsidRDefault="00DE1BEB">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14:paraId="664D17CA" w14:textId="77777777" w:rsidR="00012B59" w:rsidRDefault="00DE1BEB">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012B59" w14:paraId="06D277D3" w14:textId="77777777">
        <w:tc>
          <w:tcPr>
            <w:tcW w:w="0" w:type="auto"/>
            <w:tcMar>
              <w:top w:w="0" w:type="auto"/>
              <w:bottom w:w="0" w:type="auto"/>
            </w:tcMar>
          </w:tcPr>
          <w:p w14:paraId="36969832" w14:textId="77777777" w:rsidR="00012B59" w:rsidRDefault="00DE1BEB">
            <w:pPr>
              <w:spacing w:before="225" w:after="225"/>
              <w:jc w:val="both"/>
            </w:pPr>
            <w:r>
              <w:rPr>
                <w:rFonts w:ascii="Arial" w:hAnsi="Arial" w:cs="Arial"/>
                <w:color w:val="000000"/>
                <w:sz w:val="18"/>
                <w:szCs w:val="18"/>
              </w:rPr>
              <w:t>Za vse dobavljeno blago bo dobavitelj v okviru garancijske dobe in v okviru svoje pogodbene obveznosti iz te pogodbe, izvedel odpravo napak.</w:t>
            </w:r>
          </w:p>
          <w:p w14:paraId="4A597AA6" w14:textId="77777777" w:rsidR="00012B59" w:rsidRDefault="00DE1BEB">
            <w:pPr>
              <w:spacing w:before="225" w:after="225"/>
              <w:jc w:val="both"/>
            </w:pPr>
            <w:r>
              <w:rPr>
                <w:rFonts w:ascii="Arial" w:hAnsi="Arial" w:cs="Arial"/>
                <w:color w:val="000000"/>
                <w:sz w:val="18"/>
                <w:szCs w:val="18"/>
              </w:rPr>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14:paraId="65C30CE4" w14:textId="2D84D1CB" w:rsidR="00012B59" w:rsidRDefault="00DE1BEB">
            <w:pPr>
              <w:spacing w:before="225" w:after="225"/>
              <w:jc w:val="both"/>
            </w:pPr>
            <w:r>
              <w:rPr>
                <w:rFonts w:ascii="Arial" w:hAnsi="Arial" w:cs="Arial"/>
                <w:color w:val="000000"/>
                <w:sz w:val="18"/>
                <w:szCs w:val="18"/>
              </w:rPr>
              <w:t>Za zamenjane dele v garancijski dobi prične teči nov garancijski rok z dnem zamenjave</w:t>
            </w:r>
            <w:r w:rsidR="003B5237">
              <w:rPr>
                <w:rFonts w:ascii="Arial" w:hAnsi="Arial" w:cs="Arial"/>
                <w:color w:val="000000"/>
                <w:sz w:val="18"/>
                <w:szCs w:val="18"/>
              </w:rPr>
              <w:t>.</w:t>
            </w:r>
          </w:p>
        </w:tc>
      </w:tr>
    </w:tbl>
    <w:p w14:paraId="534B89D5" w14:textId="77777777" w:rsidR="00012B59" w:rsidRDefault="00DE1BEB">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7271"/>
      </w:tblGrid>
      <w:tr w:rsidR="00012B59" w14:paraId="7FDC8597" w14:textId="77777777">
        <w:tc>
          <w:tcPr>
            <w:tcW w:w="0" w:type="auto"/>
            <w:tcMar>
              <w:top w:w="0" w:type="auto"/>
              <w:bottom w:w="0" w:type="auto"/>
            </w:tcMar>
          </w:tcPr>
          <w:p w14:paraId="13F3825A" w14:textId="75FBD54F" w:rsidR="00012B59" w:rsidRDefault="00DE1BEB">
            <w:pPr>
              <w:spacing w:before="225" w:after="225"/>
              <w:jc w:val="both"/>
            </w:pPr>
            <w:r>
              <w:rPr>
                <w:rFonts w:ascii="Arial" w:hAnsi="Arial" w:cs="Arial"/>
                <w:color w:val="000000"/>
                <w:sz w:val="18"/>
                <w:szCs w:val="18"/>
              </w:rPr>
              <w:t>Dobavitelj mora zagotavljati rezervne dele še najmanj 10 let po poteku garancijske dobe</w:t>
            </w:r>
            <w:r w:rsidR="003B5237">
              <w:rPr>
                <w:rFonts w:ascii="Arial" w:hAnsi="Arial" w:cs="Arial"/>
                <w:color w:val="000000"/>
                <w:sz w:val="18"/>
                <w:szCs w:val="18"/>
              </w:rPr>
              <w:t>.</w:t>
            </w:r>
          </w:p>
        </w:tc>
      </w:tr>
    </w:tbl>
    <w:p w14:paraId="49FDFC53" w14:textId="77777777" w:rsidR="00012B59" w:rsidRDefault="00DE1BEB">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7950"/>
      </w:tblGrid>
      <w:tr w:rsidR="00012B59" w14:paraId="51CC58AC" w14:textId="77777777">
        <w:tc>
          <w:tcPr>
            <w:tcW w:w="0" w:type="auto"/>
            <w:tcMar>
              <w:top w:w="0" w:type="auto"/>
              <w:bottom w:w="0" w:type="auto"/>
            </w:tcMar>
          </w:tcPr>
          <w:p w14:paraId="2FC5C968" w14:textId="77777777" w:rsidR="00012B59" w:rsidRDefault="00DE1BEB">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277299AD" w14:textId="77777777" w:rsidR="00012B59" w:rsidRDefault="00DE1BEB">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012B59" w14:paraId="38DF9967" w14:textId="77777777">
        <w:tc>
          <w:tcPr>
            <w:tcW w:w="0" w:type="auto"/>
            <w:tcMar>
              <w:top w:w="0" w:type="auto"/>
              <w:bottom w:w="0" w:type="auto"/>
            </w:tcMar>
          </w:tcPr>
          <w:p w14:paraId="727E377E" w14:textId="77777777" w:rsidR="00012B59" w:rsidRDefault="00DE1BEB">
            <w:pPr>
              <w:spacing w:before="225" w:after="225"/>
              <w:jc w:val="both"/>
            </w:pPr>
            <w:r>
              <w:rPr>
                <w:rFonts w:ascii="Arial" w:hAnsi="Arial" w:cs="Arial"/>
                <w:color w:val="000000"/>
                <w:sz w:val="18"/>
                <w:szCs w:val="18"/>
              </w:rPr>
              <w:t>ZAVAROVANJE ZA DOBRO IZVEDBO</w:t>
            </w:r>
          </w:p>
          <w:p w14:paraId="6F23DF12" w14:textId="77777777" w:rsidR="00012B59" w:rsidRDefault="00DE1BEB">
            <w:pPr>
              <w:spacing w:before="225" w:after="225"/>
              <w:jc w:val="both"/>
            </w:pPr>
            <w:r>
              <w:rPr>
                <w:rFonts w:ascii="Arial" w:hAnsi="Arial" w:cs="Arial"/>
                <w:color w:val="000000"/>
                <w:sz w:val="18"/>
                <w:szCs w:val="18"/>
              </w:rPr>
              <w:t>Instrument zavarovanja: _____________</w:t>
            </w:r>
          </w:p>
          <w:p w14:paraId="4E31B0F2" w14:textId="77777777" w:rsidR="00012B59" w:rsidRDefault="00DE1BEB">
            <w:pPr>
              <w:spacing w:before="225" w:after="225"/>
              <w:jc w:val="both"/>
            </w:pPr>
            <w:r>
              <w:rPr>
                <w:rFonts w:ascii="Arial" w:hAnsi="Arial" w:cs="Arial"/>
                <w:color w:val="000000"/>
                <w:sz w:val="18"/>
                <w:szCs w:val="18"/>
              </w:rPr>
              <w:t>Višina zavarovanja: _____________</w:t>
            </w:r>
          </w:p>
          <w:p w14:paraId="635E140C" w14:textId="77777777" w:rsidR="00012B59" w:rsidRDefault="00DE1BEB">
            <w:pPr>
              <w:spacing w:before="225" w:after="225"/>
              <w:jc w:val="both"/>
            </w:pPr>
            <w:r>
              <w:rPr>
                <w:rFonts w:ascii="Arial" w:hAnsi="Arial" w:cs="Arial"/>
                <w:color w:val="000000"/>
                <w:sz w:val="18"/>
                <w:szCs w:val="18"/>
              </w:rPr>
              <w:t>Čas veljavnosti: _____________</w:t>
            </w:r>
          </w:p>
          <w:p w14:paraId="2B33EBEC" w14:textId="77777777" w:rsidR="00012B59" w:rsidRDefault="00DE1BEB">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01EE953B" w14:textId="77777777" w:rsidR="00012B59" w:rsidRDefault="00DE1BEB">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273DA113" w14:textId="77777777" w:rsidR="003B533D" w:rsidRDefault="003B533D">
      <w:pPr>
        <w:spacing w:after="0" w:line="240" w:lineRule="auto"/>
        <w:jc w:val="center"/>
        <w:rPr>
          <w:rFonts w:ascii="Arial" w:hAnsi="Arial" w:cs="Arial"/>
          <w:b/>
          <w:bCs/>
          <w:color w:val="000000"/>
          <w:sz w:val="18"/>
          <w:szCs w:val="18"/>
        </w:rPr>
      </w:pPr>
    </w:p>
    <w:p w14:paraId="750CDB42" w14:textId="7C60C39F" w:rsidR="00012B59" w:rsidRDefault="00DE1BEB">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012B59" w14:paraId="476A7438" w14:textId="77777777">
        <w:tc>
          <w:tcPr>
            <w:tcW w:w="0" w:type="auto"/>
            <w:tcMar>
              <w:top w:w="0" w:type="auto"/>
              <w:bottom w:w="0" w:type="auto"/>
            </w:tcMar>
          </w:tcPr>
          <w:p w14:paraId="094477D4" w14:textId="77777777" w:rsidR="00012B59" w:rsidRDefault="00DE1BEB">
            <w:pPr>
              <w:spacing w:before="225" w:after="225"/>
              <w:jc w:val="both"/>
            </w:pPr>
            <w:r>
              <w:rPr>
                <w:rFonts w:ascii="Arial" w:hAnsi="Arial" w:cs="Arial"/>
                <w:color w:val="000000"/>
                <w:sz w:val="18"/>
                <w:szCs w:val="18"/>
              </w:rPr>
              <w:t>ZAVAROVANJE ZA ODPRAVO NAPAK</w:t>
            </w:r>
          </w:p>
          <w:p w14:paraId="22B5B571" w14:textId="77777777" w:rsidR="00012B59" w:rsidRDefault="00DE1BEB">
            <w:pPr>
              <w:spacing w:before="225" w:after="225"/>
              <w:jc w:val="both"/>
            </w:pPr>
            <w:r>
              <w:rPr>
                <w:rFonts w:ascii="Arial" w:hAnsi="Arial" w:cs="Arial"/>
                <w:color w:val="000000"/>
                <w:sz w:val="18"/>
                <w:szCs w:val="18"/>
              </w:rPr>
              <w:lastRenderedPageBreak/>
              <w:t>Instrument zavarovanja: _____________</w:t>
            </w:r>
          </w:p>
          <w:p w14:paraId="2FFE7716" w14:textId="77777777" w:rsidR="00012B59" w:rsidRDefault="00DE1BEB">
            <w:pPr>
              <w:spacing w:before="225" w:after="225"/>
              <w:jc w:val="both"/>
            </w:pPr>
            <w:r>
              <w:rPr>
                <w:rFonts w:ascii="Arial" w:hAnsi="Arial" w:cs="Arial"/>
                <w:color w:val="000000"/>
                <w:sz w:val="18"/>
                <w:szCs w:val="18"/>
              </w:rPr>
              <w:t>Višina zavarovanja: _____________</w:t>
            </w:r>
          </w:p>
          <w:p w14:paraId="502B41F6" w14:textId="77777777" w:rsidR="00012B59" w:rsidRDefault="00DE1BEB">
            <w:pPr>
              <w:spacing w:before="225" w:after="225"/>
              <w:jc w:val="both"/>
            </w:pPr>
            <w:r>
              <w:rPr>
                <w:rFonts w:ascii="Arial" w:hAnsi="Arial" w:cs="Arial"/>
                <w:color w:val="000000"/>
                <w:sz w:val="18"/>
                <w:szCs w:val="18"/>
              </w:rPr>
              <w:t>Čas veljavnosti: _____________</w:t>
            </w:r>
          </w:p>
          <w:p w14:paraId="268E5256" w14:textId="77777777" w:rsidR="00012B59" w:rsidRDefault="00DE1BEB">
            <w:pPr>
              <w:spacing w:before="225" w:after="225"/>
              <w:jc w:val="both"/>
            </w:pPr>
            <w:r>
              <w:rPr>
                <w:rFonts w:ascii="Arial" w:hAnsi="Arial" w:cs="Arial"/>
                <w:color w:val="000000"/>
                <w:sz w:val="18"/>
                <w:szCs w:val="18"/>
              </w:rPr>
              <w:t>Dobavitelj je dolžan ob primopredaji izvedenih del predložiti zavarovanje za odpravo napak v garancijskem roku, sicer se bo štelo, da javno naročilo ni uspešno izvedeno, naročnik pa lahko unovči garancijo za dobro izvedbo pogodbenih obveznosti.</w:t>
            </w:r>
          </w:p>
          <w:p w14:paraId="3CF96A29" w14:textId="77777777" w:rsidR="00012B59" w:rsidRDefault="00DE1BEB">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59F97391" w14:textId="77777777" w:rsidR="00012B59" w:rsidRDefault="00DE1BEB">
      <w:pPr>
        <w:spacing w:before="225" w:after="225" w:line="240" w:lineRule="auto"/>
        <w:jc w:val="both"/>
      </w:pPr>
      <w:r>
        <w:rPr>
          <w:rFonts w:ascii="Arial" w:hAnsi="Arial" w:cs="Arial"/>
          <w:b/>
          <w:bCs/>
          <w:color w:val="000000"/>
          <w:sz w:val="18"/>
          <w:szCs w:val="18"/>
        </w:rPr>
        <w:lastRenderedPageBreak/>
        <w:t>XI. ODSTOP OD POGODBE</w:t>
      </w:r>
    </w:p>
    <w:p w14:paraId="51D358BE" w14:textId="77777777" w:rsidR="00012B59" w:rsidRDefault="00DE1BEB">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012B59" w14:paraId="77F5B762" w14:textId="77777777">
        <w:tc>
          <w:tcPr>
            <w:tcW w:w="0" w:type="auto"/>
            <w:tcMar>
              <w:top w:w="0" w:type="auto"/>
              <w:bottom w:w="0" w:type="auto"/>
            </w:tcMar>
          </w:tcPr>
          <w:p w14:paraId="34004D69" w14:textId="77777777" w:rsidR="00012B59" w:rsidRDefault="00DE1BEB">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0AA68D90" w14:textId="77777777" w:rsidR="00012B59" w:rsidRDefault="00DE1BEB">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012B59" w14:paraId="5566726C" w14:textId="77777777">
              <w:tc>
                <w:tcPr>
                  <w:tcW w:w="0" w:type="auto"/>
                  <w:tcMar>
                    <w:top w:w="0" w:type="auto"/>
                    <w:bottom w:w="0" w:type="auto"/>
                  </w:tcMar>
                </w:tcPr>
                <w:p w14:paraId="32918DAD" w14:textId="77777777" w:rsidR="00012B59" w:rsidRDefault="00DE1BEB" w:rsidP="00DE1BEB">
                  <w:pPr>
                    <w:numPr>
                      <w:ilvl w:val="0"/>
                      <w:numId w:val="12"/>
                    </w:numPr>
                    <w:ind w:left="714" w:hanging="357"/>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14F500D0" w14:textId="77777777" w:rsidR="00012B59" w:rsidRDefault="00DE1BEB" w:rsidP="00DE1BEB">
                  <w:pPr>
                    <w:numPr>
                      <w:ilvl w:val="0"/>
                      <w:numId w:val="12"/>
                    </w:numPr>
                    <w:ind w:left="714" w:hanging="357"/>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162CF2AC" w14:textId="77777777" w:rsidR="00012B59" w:rsidRDefault="00DE1BEB" w:rsidP="00DE1BEB">
                  <w:pPr>
                    <w:numPr>
                      <w:ilvl w:val="0"/>
                      <w:numId w:val="12"/>
                    </w:numPr>
                    <w:ind w:left="714" w:hanging="357"/>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00A57BED" w14:textId="77777777" w:rsidR="00012B59" w:rsidRDefault="00DE1BEB">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012B59" w14:paraId="7735554A" w14:textId="77777777">
              <w:tc>
                <w:tcPr>
                  <w:tcW w:w="0" w:type="auto"/>
                  <w:tcMar>
                    <w:top w:w="0" w:type="auto"/>
                    <w:bottom w:w="0" w:type="auto"/>
                  </w:tcMar>
                </w:tcPr>
                <w:p w14:paraId="678FD689" w14:textId="77777777" w:rsidR="00012B59" w:rsidRDefault="00DE1BEB" w:rsidP="00DE1BEB">
                  <w:pPr>
                    <w:numPr>
                      <w:ilvl w:val="0"/>
                      <w:numId w:val="13"/>
                    </w:numPr>
                    <w:ind w:left="714" w:hanging="357"/>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142642C1" w14:textId="77777777" w:rsidR="00012B59" w:rsidRDefault="00DE1BEB" w:rsidP="00DE1BEB">
                  <w:pPr>
                    <w:numPr>
                      <w:ilvl w:val="0"/>
                      <w:numId w:val="13"/>
                    </w:numPr>
                    <w:ind w:left="714" w:hanging="357"/>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ADBA428" w14:textId="77777777" w:rsidR="00012B59" w:rsidRDefault="00DE1BEB" w:rsidP="00DE1BEB">
                  <w:pPr>
                    <w:numPr>
                      <w:ilvl w:val="0"/>
                      <w:numId w:val="13"/>
                    </w:numPr>
                    <w:ind w:left="714" w:hanging="357"/>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68F26049" w14:textId="77777777" w:rsidR="00012B59" w:rsidRDefault="00DE1BEB">
            <w:pPr>
              <w:spacing w:before="225" w:after="225"/>
              <w:jc w:val="both"/>
            </w:pPr>
            <w:r>
              <w:rPr>
                <w:rFonts w:ascii="Arial" w:hAnsi="Arial" w:cs="Arial"/>
                <w:color w:val="000000"/>
                <w:sz w:val="18"/>
                <w:szCs w:val="18"/>
              </w:rPr>
              <w:t>Odstop od pogodbe učinkuje z dnem, ko izvajalec prejme pisno izjavo naročnika o odstopu.</w:t>
            </w:r>
          </w:p>
          <w:p w14:paraId="3564D2BF" w14:textId="77777777" w:rsidR="00012B59" w:rsidRDefault="00DE1BEB">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28892E2D" w14:textId="77777777" w:rsidR="00012B59" w:rsidRDefault="00DE1BEB">
      <w:pPr>
        <w:spacing w:before="225" w:after="225" w:line="240" w:lineRule="auto"/>
        <w:jc w:val="both"/>
      </w:pPr>
      <w:r>
        <w:rPr>
          <w:rFonts w:ascii="Arial" w:hAnsi="Arial" w:cs="Arial"/>
          <w:b/>
          <w:bCs/>
          <w:color w:val="000000"/>
          <w:sz w:val="18"/>
          <w:szCs w:val="18"/>
        </w:rPr>
        <w:t>XII. SOCIALNA KLAVZULA IN RAZVEZNI POGOJ</w:t>
      </w:r>
    </w:p>
    <w:p w14:paraId="31BD4CB0" w14:textId="77777777" w:rsidR="00012B59" w:rsidRDefault="00DE1BEB">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012B59" w14:paraId="3FC5A081" w14:textId="77777777">
        <w:tc>
          <w:tcPr>
            <w:tcW w:w="0" w:type="auto"/>
            <w:tcMar>
              <w:top w:w="0" w:type="auto"/>
              <w:bottom w:w="0" w:type="auto"/>
            </w:tcMar>
          </w:tcPr>
          <w:p w14:paraId="4633DBB2" w14:textId="77777777" w:rsidR="00012B59" w:rsidRDefault="00DE1BEB">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E801ABF" w14:textId="77777777" w:rsidR="00012B59" w:rsidRDefault="00DE1BEB">
            <w:pPr>
              <w:spacing w:before="225" w:after="225"/>
              <w:jc w:val="both"/>
            </w:pPr>
            <w:r>
              <w:rPr>
                <w:rFonts w:ascii="Arial" w:hAnsi="Arial" w:cs="Arial"/>
                <w:color w:val="000000"/>
                <w:sz w:val="18"/>
                <w:szCs w:val="18"/>
              </w:rPr>
              <w:t xml:space="preserve">Razvezni pogoj se uresniči pod pogojem, da je od seznanitve s kršitvijo in do izteka veljavnosti pogodbe še najmanj šest mesecev, v primeru nastopanja s podizvajalci pa tudi, če zaradi ugotovljene kršitve pri </w:t>
            </w:r>
            <w:r>
              <w:rPr>
                <w:rFonts w:ascii="Arial" w:hAnsi="Arial" w:cs="Arial"/>
                <w:color w:val="000000"/>
                <w:sz w:val="18"/>
                <w:szCs w:val="18"/>
              </w:rPr>
              <w:lastRenderedPageBreak/>
              <w:t>podizvajalcu izvajalec ustrezno ne nadomesti ali zamenja tega podizvajalca v roku 30 dni od seznanitve s kršitvijo.</w:t>
            </w:r>
          </w:p>
          <w:p w14:paraId="238EFE7C" w14:textId="77777777" w:rsidR="00012B59" w:rsidRDefault="00DE1BEB">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1BAB5D51" w14:textId="77777777" w:rsidR="00012B59" w:rsidRDefault="00DE1BEB">
      <w:pPr>
        <w:spacing w:before="225" w:after="225" w:line="240" w:lineRule="auto"/>
        <w:jc w:val="both"/>
      </w:pPr>
      <w:r>
        <w:rPr>
          <w:rFonts w:ascii="Arial" w:hAnsi="Arial" w:cs="Arial"/>
          <w:b/>
          <w:bCs/>
          <w:color w:val="000000"/>
          <w:sz w:val="18"/>
          <w:szCs w:val="18"/>
        </w:rPr>
        <w:lastRenderedPageBreak/>
        <w:t>XIII. REVIZIJSKA SLED</w:t>
      </w:r>
    </w:p>
    <w:p w14:paraId="1827A7D9" w14:textId="77777777" w:rsidR="00012B59" w:rsidRDefault="00DE1BEB">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012B59" w14:paraId="5737E62D" w14:textId="77777777">
        <w:tc>
          <w:tcPr>
            <w:tcW w:w="0" w:type="auto"/>
            <w:tcMar>
              <w:top w:w="0" w:type="auto"/>
              <w:bottom w:w="0" w:type="auto"/>
            </w:tcMar>
          </w:tcPr>
          <w:p w14:paraId="445EE4E2" w14:textId="77777777" w:rsidR="00012B59" w:rsidRDefault="00DE1BEB">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077F7CA9" w14:textId="77777777" w:rsidR="00012B59" w:rsidRDefault="00DE1BEB">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40DE089B" w14:textId="77777777" w:rsidR="00012B59" w:rsidRDefault="00DE1BEB">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20FCF867" w14:textId="77777777" w:rsidR="00012B59" w:rsidRDefault="00DE1BEB">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3D255F2" w14:textId="77777777" w:rsidR="00012B59" w:rsidRDefault="00DE1BEB">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16862E35" w14:textId="77777777" w:rsidR="00012B59" w:rsidRDefault="00DE1BEB">
      <w:pPr>
        <w:spacing w:before="225" w:after="225" w:line="240" w:lineRule="auto"/>
        <w:jc w:val="both"/>
      </w:pPr>
      <w:r>
        <w:rPr>
          <w:rFonts w:ascii="Arial" w:hAnsi="Arial" w:cs="Arial"/>
          <w:b/>
          <w:bCs/>
          <w:color w:val="000000"/>
          <w:sz w:val="18"/>
          <w:szCs w:val="18"/>
        </w:rPr>
        <w:t>XIV. PROTIKORUPCIJSKA KLAVZULA</w:t>
      </w:r>
    </w:p>
    <w:p w14:paraId="34A76346" w14:textId="77777777" w:rsidR="00012B59" w:rsidRDefault="00DE1BEB">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012B59" w14:paraId="4EDEB82E" w14:textId="77777777">
        <w:tc>
          <w:tcPr>
            <w:tcW w:w="0" w:type="auto"/>
            <w:tcMar>
              <w:top w:w="0" w:type="auto"/>
              <w:bottom w:w="0" w:type="auto"/>
            </w:tcMar>
          </w:tcPr>
          <w:p w14:paraId="14983ADE" w14:textId="77777777" w:rsidR="00012B59" w:rsidRDefault="00DE1BEB">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012B59" w14:paraId="4047661E" w14:textId="77777777">
              <w:tc>
                <w:tcPr>
                  <w:tcW w:w="0" w:type="auto"/>
                  <w:tcMar>
                    <w:top w:w="0" w:type="auto"/>
                    <w:bottom w:w="0" w:type="auto"/>
                  </w:tcMar>
                </w:tcPr>
                <w:p w14:paraId="2F17003C" w14:textId="77777777" w:rsidR="00012B59" w:rsidRDefault="00DE1BEB" w:rsidP="00DE1BEB">
                  <w:pPr>
                    <w:numPr>
                      <w:ilvl w:val="0"/>
                      <w:numId w:val="14"/>
                    </w:numPr>
                    <w:ind w:left="714" w:hanging="357"/>
                    <w:jc w:val="both"/>
                    <w:rPr>
                      <w:rFonts w:ascii="Arial" w:hAnsi="Arial" w:cs="Arial"/>
                      <w:color w:val="000000"/>
                      <w:sz w:val="18"/>
                      <w:szCs w:val="18"/>
                    </w:rPr>
                  </w:pPr>
                  <w:r>
                    <w:rPr>
                      <w:rFonts w:ascii="Arial" w:hAnsi="Arial" w:cs="Arial"/>
                      <w:color w:val="000000"/>
                      <w:sz w:val="18"/>
                      <w:szCs w:val="18"/>
                    </w:rPr>
                    <w:t>pridobitev posla ali</w:t>
                  </w:r>
                </w:p>
                <w:p w14:paraId="2070D05F" w14:textId="77777777" w:rsidR="00012B59" w:rsidRDefault="00DE1BEB" w:rsidP="00DE1BEB">
                  <w:pPr>
                    <w:numPr>
                      <w:ilvl w:val="0"/>
                      <w:numId w:val="14"/>
                    </w:numPr>
                    <w:ind w:left="714" w:hanging="357"/>
                    <w:jc w:val="both"/>
                    <w:rPr>
                      <w:rFonts w:ascii="Arial" w:hAnsi="Arial" w:cs="Arial"/>
                      <w:color w:val="000000"/>
                      <w:sz w:val="18"/>
                      <w:szCs w:val="18"/>
                    </w:rPr>
                  </w:pPr>
                  <w:r>
                    <w:rPr>
                      <w:rFonts w:ascii="Arial" w:hAnsi="Arial" w:cs="Arial"/>
                      <w:color w:val="000000"/>
                      <w:sz w:val="18"/>
                      <w:szCs w:val="18"/>
                    </w:rPr>
                    <w:t>za sklenitev posla pod ugodnejšimi pogoji ali</w:t>
                  </w:r>
                </w:p>
                <w:p w14:paraId="22F6866F" w14:textId="77777777" w:rsidR="00012B59" w:rsidRDefault="00DE1BEB" w:rsidP="00DE1BEB">
                  <w:pPr>
                    <w:numPr>
                      <w:ilvl w:val="0"/>
                      <w:numId w:val="14"/>
                    </w:numPr>
                    <w:ind w:left="714" w:hanging="357"/>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66901375" w14:textId="77777777" w:rsidR="00012B59" w:rsidRDefault="00DE1BEB" w:rsidP="00DE1BEB">
                  <w:pPr>
                    <w:numPr>
                      <w:ilvl w:val="0"/>
                      <w:numId w:val="14"/>
                    </w:numPr>
                    <w:ind w:left="714" w:hanging="357"/>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4939F0FB" w14:textId="77777777" w:rsidR="00012B59" w:rsidRDefault="00DE1BEB">
            <w:pPr>
              <w:spacing w:before="225" w:after="225"/>
              <w:jc w:val="both"/>
            </w:pPr>
            <w:r>
              <w:rPr>
                <w:rFonts w:ascii="Arial" w:hAnsi="Arial" w:cs="Arial"/>
                <w:color w:val="000000"/>
                <w:sz w:val="18"/>
                <w:szCs w:val="18"/>
              </w:rPr>
              <w:t>je pogodba nična.</w:t>
            </w:r>
          </w:p>
        </w:tc>
      </w:tr>
    </w:tbl>
    <w:p w14:paraId="514CA53C" w14:textId="77777777" w:rsidR="00012B59" w:rsidRDefault="00DE1BEB">
      <w:pPr>
        <w:spacing w:before="225" w:after="225" w:line="240" w:lineRule="auto"/>
        <w:jc w:val="both"/>
      </w:pPr>
      <w:r>
        <w:rPr>
          <w:rFonts w:ascii="Arial" w:hAnsi="Arial" w:cs="Arial"/>
          <w:b/>
          <w:bCs/>
          <w:color w:val="000000"/>
          <w:sz w:val="18"/>
          <w:szCs w:val="18"/>
        </w:rPr>
        <w:t>XV. REŠEVANJE SPOROV</w:t>
      </w:r>
    </w:p>
    <w:p w14:paraId="046BD78D" w14:textId="77777777" w:rsidR="00012B59" w:rsidRDefault="00DE1BEB">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012B59" w14:paraId="7AEEBC18" w14:textId="77777777">
        <w:tc>
          <w:tcPr>
            <w:tcW w:w="0" w:type="auto"/>
            <w:tcMar>
              <w:top w:w="0" w:type="auto"/>
              <w:bottom w:w="0" w:type="auto"/>
            </w:tcMar>
          </w:tcPr>
          <w:p w14:paraId="3838ED27" w14:textId="77777777" w:rsidR="00012B59" w:rsidRDefault="00DE1BEB">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B2D723" w14:textId="77777777" w:rsidR="00012B59" w:rsidRDefault="00DE1BEB">
      <w:pPr>
        <w:spacing w:before="225" w:after="225" w:line="240" w:lineRule="auto"/>
        <w:jc w:val="both"/>
      </w:pPr>
      <w:r>
        <w:rPr>
          <w:rFonts w:ascii="Arial" w:hAnsi="Arial" w:cs="Arial"/>
          <w:b/>
          <w:bCs/>
          <w:color w:val="000000"/>
          <w:sz w:val="18"/>
          <w:szCs w:val="18"/>
        </w:rPr>
        <w:lastRenderedPageBreak/>
        <w:t>XVI. KONČNE DOLOČBE</w:t>
      </w:r>
    </w:p>
    <w:p w14:paraId="6EF41B46" w14:textId="77777777" w:rsidR="00012B59" w:rsidRDefault="00DE1BEB">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012B59" w14:paraId="42B36B6B" w14:textId="77777777">
        <w:tc>
          <w:tcPr>
            <w:tcW w:w="0" w:type="auto"/>
            <w:tcMar>
              <w:top w:w="0" w:type="auto"/>
              <w:bottom w:w="0" w:type="auto"/>
            </w:tcMar>
          </w:tcPr>
          <w:p w14:paraId="25C74A29" w14:textId="77777777" w:rsidR="00012B59" w:rsidRDefault="00DE1BEB">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6974D8F0" w14:textId="77777777" w:rsidR="00012B59" w:rsidRDefault="00DE1BEB">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782CC7DA" w14:textId="77777777" w:rsidR="00012B59" w:rsidRDefault="00DE1BEB">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012B59" w14:paraId="2353EDCF" w14:textId="77777777">
        <w:tc>
          <w:tcPr>
            <w:tcW w:w="0" w:type="auto"/>
            <w:tcMar>
              <w:top w:w="0" w:type="auto"/>
              <w:bottom w:w="0" w:type="auto"/>
            </w:tcMar>
          </w:tcPr>
          <w:p w14:paraId="68FBEA2F" w14:textId="77777777" w:rsidR="00012B59" w:rsidRDefault="00DE1BEB">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w:t>
            </w:r>
          </w:p>
        </w:tc>
      </w:tr>
    </w:tbl>
    <w:p w14:paraId="65D6E4C8" w14:textId="77777777" w:rsidR="00012B59" w:rsidRDefault="00DE1BEB">
      <w:pPr>
        <w:spacing w:before="975" w:after="225" w:line="240" w:lineRule="auto"/>
        <w:jc w:val="both"/>
      </w:pPr>
      <w:r>
        <w:rPr>
          <w:rFonts w:ascii="Arial" w:hAnsi="Arial" w:cs="Arial"/>
          <w:color w:val="000000"/>
          <w:sz w:val="18"/>
          <w:szCs w:val="18"/>
        </w:rPr>
        <w:t>V/na ________________, dne ________________</w:t>
      </w:r>
    </w:p>
    <w:sectPr w:rsidR="00012B59"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5BAB4" w14:textId="77777777" w:rsidR="005E70E2" w:rsidRDefault="005E70E2" w:rsidP="006975C6">
      <w:pPr>
        <w:spacing w:after="0" w:line="240" w:lineRule="auto"/>
      </w:pPr>
      <w:r>
        <w:separator/>
      </w:r>
    </w:p>
  </w:endnote>
  <w:endnote w:type="continuationSeparator" w:id="0">
    <w:p w14:paraId="5569C2B7" w14:textId="77777777" w:rsidR="005E70E2" w:rsidRDefault="005E70E2"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A61B0" w14:textId="77777777" w:rsidR="000D4138" w:rsidRDefault="000D4138" w:rsidP="00CA2955">
    <w:pPr>
      <w:pStyle w:val="Footer"/>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F2B3D" w14:textId="77777777" w:rsidR="000D4138" w:rsidRDefault="000D4138" w:rsidP="00CA2955">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E0CF0" w14:textId="77777777" w:rsidR="000D4138" w:rsidRDefault="000D4138" w:rsidP="00CA2955">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2789E" w14:textId="77777777" w:rsidR="000D4138" w:rsidRDefault="000D4138" w:rsidP="00CA2955">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736F4" w14:textId="77777777" w:rsidR="000D4138" w:rsidRDefault="000D4138" w:rsidP="00CA2955">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CB118" w14:textId="77777777" w:rsidR="000D4138" w:rsidRDefault="000D4138" w:rsidP="00CA2955">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7CF58" w14:textId="77777777" w:rsidR="000D4138" w:rsidRDefault="000D4138" w:rsidP="00CA2955">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90DDE" w14:textId="77777777" w:rsidR="000D4138" w:rsidRDefault="000D4138" w:rsidP="00CA2955">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0BAC4" w14:textId="77777777" w:rsidR="000D4138" w:rsidRDefault="000D4138" w:rsidP="00CA2955">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F5DED" w14:textId="77777777" w:rsidR="000D4138" w:rsidRDefault="000D4138" w:rsidP="00CA2955">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3A73C" w14:textId="77777777" w:rsidR="005E70E2" w:rsidRDefault="005E70E2" w:rsidP="006975C6">
      <w:pPr>
        <w:spacing w:after="0" w:line="240" w:lineRule="auto"/>
      </w:pPr>
      <w:r>
        <w:separator/>
      </w:r>
    </w:p>
  </w:footnote>
  <w:footnote w:type="continuationSeparator" w:id="0">
    <w:p w14:paraId="33713CC4" w14:textId="77777777" w:rsidR="005E70E2" w:rsidRDefault="005E70E2"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2883" w:type="dxa"/>
      <w:tblLook w:val="04A0" w:firstRow="1" w:lastRow="0" w:firstColumn="1" w:lastColumn="0" w:noHBand="0" w:noVBand="1"/>
    </w:tblPr>
    <w:tblGrid>
      <w:gridCol w:w="1384"/>
      <w:gridCol w:w="3645"/>
      <w:gridCol w:w="3645"/>
      <w:gridCol w:w="4209"/>
    </w:tblGrid>
    <w:tr w:rsidR="00B676BB" w:rsidRPr="006F1DA5" w14:paraId="1258CFF6" w14:textId="77777777" w:rsidTr="00700C04">
      <w:trPr>
        <w:trHeight w:val="1268"/>
      </w:trPr>
      <w:tc>
        <w:tcPr>
          <w:tcW w:w="1384" w:type="dxa"/>
        </w:tcPr>
        <w:p w14:paraId="056113B8" w14:textId="77777777" w:rsidR="00B676BB" w:rsidRPr="006F1DA5" w:rsidRDefault="00B676BB" w:rsidP="00B676BB">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44EA7B4D" wp14:editId="72890279">
                <wp:simplePos x="0" y="0"/>
                <wp:positionH relativeFrom="page">
                  <wp:posOffset>162826</wp:posOffset>
                </wp:positionH>
                <wp:positionV relativeFrom="paragraph">
                  <wp:posOffset>-127496</wp:posOffset>
                </wp:positionV>
                <wp:extent cx="637953" cy="848413"/>
                <wp:effectExtent l="0" t="0" r="0" b="2540"/>
                <wp:wrapNone/>
                <wp:docPr id="8"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descr="Ic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40757" cy="852142"/>
                        </a:xfrm>
                        <a:prstGeom prst="rect">
                          <a:avLst/>
                        </a:prstGeom>
                      </pic:spPr>
                    </pic:pic>
                  </a:graphicData>
                </a:graphic>
                <wp14:sizeRelH relativeFrom="page">
                  <wp14:pctWidth>0</wp14:pctWidth>
                </wp14:sizeRelH>
                <wp14:sizeRelV relativeFrom="page">
                  <wp14:pctHeight>0</wp14:pctHeight>
                </wp14:sizeRelV>
              </wp:anchor>
            </w:drawing>
          </w:r>
        </w:p>
      </w:tc>
      <w:tc>
        <w:tcPr>
          <w:tcW w:w="3645" w:type="dxa"/>
        </w:tcPr>
        <w:p w14:paraId="783E1A6F" w14:textId="77777777" w:rsidR="00B676BB" w:rsidRPr="006F1DA5" w:rsidRDefault="00B676BB" w:rsidP="00B676BB">
          <w:pPr>
            <w:pStyle w:val="Header"/>
            <w:rPr>
              <w:rFonts w:ascii="Arial" w:hAnsi="Arial" w:cs="Arial"/>
              <w:b/>
              <w:color w:val="000000" w:themeColor="text1"/>
              <w:sz w:val="18"/>
              <w:szCs w:val="18"/>
            </w:rPr>
          </w:pPr>
          <w:r>
            <w:rPr>
              <w:rFonts w:ascii="Arial" w:hAnsi="Arial" w:cs="Arial"/>
              <w:b/>
              <w:color w:val="000000" w:themeColor="text1"/>
              <w:sz w:val="18"/>
              <w:szCs w:val="18"/>
            </w:rPr>
            <w:t>SREDNJA ŠOLA ZA GOSTINSTVO IN TURIZEM MARIBOR</w:t>
          </w:r>
        </w:p>
        <w:p w14:paraId="0189150E" w14:textId="77777777" w:rsidR="00B676BB" w:rsidRPr="006F1DA5" w:rsidRDefault="00B676BB" w:rsidP="00B676BB">
          <w:pPr>
            <w:pStyle w:val="Header"/>
            <w:rPr>
              <w:rFonts w:ascii="Arial" w:hAnsi="Arial" w:cs="Arial"/>
              <w:color w:val="000000" w:themeColor="text1"/>
              <w:sz w:val="16"/>
              <w:szCs w:val="16"/>
            </w:rPr>
          </w:pPr>
          <w:r>
            <w:rPr>
              <w:rFonts w:ascii="Arial" w:hAnsi="Arial" w:cs="Arial"/>
              <w:color w:val="000000" w:themeColor="text1"/>
              <w:sz w:val="16"/>
              <w:szCs w:val="16"/>
            </w:rPr>
            <w:t>Mladinska ulica 14 A</w:t>
          </w:r>
        </w:p>
        <w:p w14:paraId="02F96FF7" w14:textId="77777777" w:rsidR="00B676BB" w:rsidRPr="006F1DA5" w:rsidRDefault="00B676BB" w:rsidP="00B676BB">
          <w:pPr>
            <w:pStyle w:val="Header"/>
            <w:rPr>
              <w:rFonts w:ascii="Arial" w:hAnsi="Arial" w:cs="Arial"/>
              <w:color w:val="000000" w:themeColor="text1"/>
              <w:sz w:val="16"/>
              <w:szCs w:val="16"/>
            </w:rPr>
          </w:pPr>
          <w:r>
            <w:rPr>
              <w:rFonts w:ascii="Arial" w:hAnsi="Arial" w:cs="Arial"/>
              <w:color w:val="000000" w:themeColor="text1"/>
              <w:sz w:val="16"/>
              <w:szCs w:val="16"/>
            </w:rPr>
            <w:t>2000 Maribor</w:t>
          </w:r>
        </w:p>
        <w:p w14:paraId="3648FAD9" w14:textId="77777777" w:rsidR="00B676BB" w:rsidRPr="006F1DA5" w:rsidRDefault="00B676BB" w:rsidP="00B676BB">
          <w:pPr>
            <w:pStyle w:val="Header"/>
            <w:rPr>
              <w:rFonts w:ascii="Arial" w:hAnsi="Arial" w:cs="Arial"/>
              <w:color w:val="000000" w:themeColor="text1"/>
              <w:sz w:val="16"/>
              <w:szCs w:val="16"/>
            </w:rPr>
          </w:pPr>
          <w:r w:rsidRPr="006F1DA5">
            <w:rPr>
              <w:rFonts w:ascii="Arial" w:hAnsi="Arial" w:cs="Arial"/>
              <w:color w:val="000000" w:themeColor="text1"/>
              <w:sz w:val="16"/>
              <w:szCs w:val="16"/>
            </w:rPr>
            <w:t xml:space="preserve">Splet: </w:t>
          </w:r>
          <w:r w:rsidRPr="0049031C">
            <w:rPr>
              <w:rFonts w:ascii="Arial" w:hAnsi="Arial" w:cs="Arial"/>
              <w:color w:val="000000" w:themeColor="text1"/>
              <w:sz w:val="16"/>
              <w:szCs w:val="16"/>
            </w:rPr>
            <w:t>https://www.ssgt-mb.si/</w:t>
          </w:r>
        </w:p>
        <w:p w14:paraId="28CC2AF0" w14:textId="77777777" w:rsidR="00B676BB" w:rsidRPr="00FE1161" w:rsidRDefault="00B676BB" w:rsidP="00B676BB">
          <w:pPr>
            <w:pStyle w:val="Header"/>
            <w:rPr>
              <w:rFonts w:ascii="Arial" w:hAnsi="Arial" w:cs="Arial"/>
              <w:b/>
              <w:color w:val="000000" w:themeColor="text1"/>
              <w:sz w:val="16"/>
              <w:szCs w:val="16"/>
            </w:rPr>
          </w:pPr>
          <w:r w:rsidRPr="00FE1161">
            <w:rPr>
              <w:rFonts w:ascii="Arial" w:hAnsi="Arial" w:cs="Arial"/>
              <w:color w:val="000000" w:themeColor="text1"/>
              <w:sz w:val="16"/>
              <w:szCs w:val="16"/>
            </w:rPr>
            <w:t xml:space="preserve">Email: </w:t>
          </w:r>
          <w:hyperlink r:id="rId2" w:history="1">
            <w:r w:rsidRPr="00FE1161">
              <w:rPr>
                <w:rStyle w:val="Hyperlink"/>
                <w:rFonts w:ascii="Arial" w:hAnsi="Arial" w:cs="Arial"/>
                <w:color w:val="000000" w:themeColor="text1"/>
                <w:sz w:val="16"/>
                <w:szCs w:val="16"/>
                <w:u w:val="none"/>
              </w:rPr>
              <w:t>ss.gtmb@guest.arnes.si</w:t>
            </w:r>
          </w:hyperlink>
        </w:p>
      </w:tc>
      <w:tc>
        <w:tcPr>
          <w:tcW w:w="3645" w:type="dxa"/>
        </w:tcPr>
        <w:p w14:paraId="3B980B16" w14:textId="77777777" w:rsidR="00B676BB" w:rsidRPr="006F1DA5" w:rsidRDefault="00B676BB" w:rsidP="00B676BB">
          <w:pPr>
            <w:pStyle w:val="Header"/>
            <w:rPr>
              <w:rFonts w:ascii="Arial" w:hAnsi="Arial" w:cs="Arial"/>
              <w:b/>
              <w:color w:val="000000" w:themeColor="text1"/>
            </w:rPr>
          </w:pPr>
        </w:p>
      </w:tc>
      <w:tc>
        <w:tcPr>
          <w:tcW w:w="4209" w:type="dxa"/>
        </w:tcPr>
        <w:p w14:paraId="52EE12EC" w14:textId="77777777" w:rsidR="00B676BB" w:rsidRPr="006F1DA5" w:rsidRDefault="00B676BB" w:rsidP="00B676BB">
          <w:pPr>
            <w:pStyle w:val="Header"/>
            <w:rPr>
              <w:rFonts w:ascii="Arial" w:hAnsi="Arial" w:cs="Arial"/>
              <w:b/>
              <w:color w:val="000000" w:themeColor="text1"/>
            </w:rPr>
          </w:pPr>
        </w:p>
      </w:tc>
    </w:tr>
  </w:tbl>
  <w:p w14:paraId="403F60AC" w14:textId="77777777" w:rsidR="00B676BB" w:rsidRDefault="00B676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51260"/>
    <w:multiLevelType w:val="hybridMultilevel"/>
    <w:tmpl w:val="F826870A"/>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6970B20"/>
    <w:multiLevelType w:val="hybridMultilevel"/>
    <w:tmpl w:val="E1A0568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CF2BA8"/>
    <w:multiLevelType w:val="multilevel"/>
    <w:tmpl w:val="1DA4A31E"/>
    <w:lvl w:ilvl="0">
      <w:start w:val="1"/>
      <w:numFmt w:val="bullet"/>
      <w:lvlText w:val=""/>
      <w:lvlJc w:val="left"/>
      <w:pPr>
        <w:ind w:left="144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BA12E54"/>
    <w:multiLevelType w:val="hybridMultilevel"/>
    <w:tmpl w:val="58C621CC"/>
    <w:lvl w:ilvl="0" w:tplc="65BEC704">
      <w:start w:val="1"/>
      <w:numFmt w:val="decimal"/>
      <w:lvlText w:val="%1."/>
      <w:lvlJc w:val="left"/>
      <w:pPr>
        <w:ind w:left="720" w:hanging="360"/>
      </w:pPr>
      <w:rPr>
        <w:rFonts w:ascii="Arial" w:hAnsi="Arial" w:cs="Arial"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74B2136"/>
    <w:multiLevelType w:val="hybridMultilevel"/>
    <w:tmpl w:val="998E46EA"/>
    <w:lvl w:ilvl="0" w:tplc="FE0CD806">
      <w:start w:val="1"/>
      <w:numFmt w:val="bullet"/>
      <w:lvlText w:val="-"/>
      <w:lvlJc w:val="left"/>
      <w:pPr>
        <w:ind w:left="720" w:hanging="360"/>
      </w:pPr>
      <w:rPr>
        <w:rFonts w:ascii="Helvetica" w:eastAsiaTheme="minorHAnsi" w:hAnsi="Helvetic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970012"/>
    <w:multiLevelType w:val="multilevel"/>
    <w:tmpl w:val="BE822F78"/>
    <w:lvl w:ilvl="0">
      <w:start w:val="1"/>
      <w:numFmt w:val="bullet"/>
      <w:lvlText w:val=""/>
      <w:lvlJc w:val="left"/>
      <w:pPr>
        <w:ind w:left="144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6B87F63"/>
    <w:multiLevelType w:val="multilevel"/>
    <w:tmpl w:val="A01E457A"/>
    <w:lvl w:ilvl="0">
      <w:start w:val="1"/>
      <w:numFmt w:val="bullet"/>
      <w:lvlText w:val=""/>
      <w:lvlJc w:val="left"/>
      <w:pPr>
        <w:ind w:left="144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C293B9B"/>
    <w:multiLevelType w:val="hybridMultilevel"/>
    <w:tmpl w:val="DFBA71CA"/>
    <w:lvl w:ilvl="0" w:tplc="FE0CD806">
      <w:start w:val="1"/>
      <w:numFmt w:val="bullet"/>
      <w:lvlText w:val="-"/>
      <w:lvlJc w:val="left"/>
      <w:pPr>
        <w:ind w:left="720" w:hanging="360"/>
      </w:pPr>
      <w:rPr>
        <w:rFonts w:ascii="Helvetica" w:eastAsiaTheme="minorHAnsi" w:hAnsi="Helvetic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3862EAD"/>
    <w:multiLevelType w:val="multilevel"/>
    <w:tmpl w:val="1DA4A31E"/>
    <w:lvl w:ilvl="0">
      <w:start w:val="1"/>
      <w:numFmt w:val="bullet"/>
      <w:lvlText w:val=""/>
      <w:lvlJc w:val="left"/>
      <w:pPr>
        <w:ind w:left="144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4B2730F"/>
    <w:multiLevelType w:val="hybridMultilevel"/>
    <w:tmpl w:val="C3EA86AC"/>
    <w:lvl w:ilvl="0" w:tplc="FE0CD806">
      <w:start w:val="1"/>
      <w:numFmt w:val="bullet"/>
      <w:lvlText w:val="-"/>
      <w:lvlJc w:val="left"/>
      <w:pPr>
        <w:ind w:left="720" w:hanging="360"/>
      </w:pPr>
      <w:rPr>
        <w:rFonts w:ascii="Helvetica" w:eastAsiaTheme="minorHAnsi" w:hAnsi="Helvetic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F1D2712"/>
    <w:multiLevelType w:val="hybridMultilevel"/>
    <w:tmpl w:val="1DBC0C84"/>
    <w:lvl w:ilvl="0" w:tplc="FE0CD806">
      <w:start w:val="1"/>
      <w:numFmt w:val="bullet"/>
      <w:lvlText w:val="-"/>
      <w:lvlJc w:val="left"/>
      <w:pPr>
        <w:ind w:left="720" w:hanging="360"/>
      </w:pPr>
      <w:rPr>
        <w:rFonts w:ascii="Helvetica" w:eastAsiaTheme="minorHAnsi" w:hAnsi="Helvetic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72A1684"/>
    <w:multiLevelType w:val="hybridMultilevel"/>
    <w:tmpl w:val="169C9E68"/>
    <w:lvl w:ilvl="0" w:tplc="FE0CD806">
      <w:start w:val="1"/>
      <w:numFmt w:val="bullet"/>
      <w:lvlText w:val="-"/>
      <w:lvlJc w:val="left"/>
      <w:pPr>
        <w:ind w:left="720" w:hanging="360"/>
      </w:pPr>
      <w:rPr>
        <w:rFonts w:ascii="Helvetica" w:eastAsiaTheme="minorHAnsi" w:hAnsi="Helvetic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620985"/>
    <w:multiLevelType w:val="hybridMultilevel"/>
    <w:tmpl w:val="A4F00DD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3" w15:restartNumberingAfterBreak="0">
    <w:nsid w:val="71AC24E2"/>
    <w:multiLevelType w:val="multilevel"/>
    <w:tmpl w:val="42F2BB0E"/>
    <w:lvl w:ilvl="0">
      <w:start w:val="1"/>
      <w:numFmt w:val="bullet"/>
      <w:lvlText w:val=""/>
      <w:lvlJc w:val="left"/>
      <w:pPr>
        <w:ind w:left="144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4EC55B2"/>
    <w:multiLevelType w:val="multilevel"/>
    <w:tmpl w:val="9C805F26"/>
    <w:lvl w:ilvl="0">
      <w:start w:val="1"/>
      <w:numFmt w:val="bullet"/>
      <w:lvlText w:val=""/>
      <w:lvlJc w:val="left"/>
      <w:pPr>
        <w:ind w:left="144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56877D8"/>
    <w:multiLevelType w:val="multilevel"/>
    <w:tmpl w:val="ED5C81CE"/>
    <w:lvl w:ilvl="0">
      <w:start w:val="1"/>
      <w:numFmt w:val="bullet"/>
      <w:lvlText w:val=""/>
      <w:lvlJc w:val="left"/>
      <w:pPr>
        <w:ind w:left="144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6"/>
  </w:num>
  <w:num w:numId="17">
    <w:abstractNumId w:val="15"/>
  </w:num>
  <w:num w:numId="18">
    <w:abstractNumId w:val="5"/>
  </w:num>
  <w:num w:numId="19">
    <w:abstractNumId w:val="13"/>
  </w:num>
  <w:num w:numId="20">
    <w:abstractNumId w:val="3"/>
  </w:num>
  <w:num w:numId="21">
    <w:abstractNumId w:val="11"/>
  </w:num>
  <w:num w:numId="22">
    <w:abstractNumId w:val="9"/>
  </w:num>
  <w:num w:numId="23">
    <w:abstractNumId w:val="14"/>
  </w:num>
  <w:num w:numId="24">
    <w:abstractNumId w:val="2"/>
  </w:num>
  <w:num w:numId="25">
    <w:abstractNumId w:val="7"/>
  </w:num>
  <w:num w:numId="26">
    <w:abstractNumId w:val="4"/>
  </w:num>
  <w:num w:numId="27">
    <w:abstractNumId w:val="1"/>
  </w:num>
  <w:num w:numId="28">
    <w:abstractNumId w:val="10"/>
  </w:num>
  <w:num w:numId="29">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6C46"/>
    <w:rsid w:val="00012B59"/>
    <w:rsid w:val="00021212"/>
    <w:rsid w:val="00027F41"/>
    <w:rsid w:val="00037A49"/>
    <w:rsid w:val="00043DDE"/>
    <w:rsid w:val="00097F4A"/>
    <w:rsid w:val="000B0389"/>
    <w:rsid w:val="000C5527"/>
    <w:rsid w:val="000D4138"/>
    <w:rsid w:val="000E76C6"/>
    <w:rsid w:val="000F012F"/>
    <w:rsid w:val="000F3C2F"/>
    <w:rsid w:val="00127127"/>
    <w:rsid w:val="00134892"/>
    <w:rsid w:val="00195AF5"/>
    <w:rsid w:val="00204EDB"/>
    <w:rsid w:val="002634AA"/>
    <w:rsid w:val="00290019"/>
    <w:rsid w:val="002B679B"/>
    <w:rsid w:val="002D58B5"/>
    <w:rsid w:val="0033249E"/>
    <w:rsid w:val="00337E4D"/>
    <w:rsid w:val="00343395"/>
    <w:rsid w:val="003A1AA2"/>
    <w:rsid w:val="003B5237"/>
    <w:rsid w:val="003B533D"/>
    <w:rsid w:val="00421684"/>
    <w:rsid w:val="004702FB"/>
    <w:rsid w:val="00471503"/>
    <w:rsid w:val="00472844"/>
    <w:rsid w:val="00473D0F"/>
    <w:rsid w:val="0049479E"/>
    <w:rsid w:val="004D2F9F"/>
    <w:rsid w:val="004D3706"/>
    <w:rsid w:val="004D7B82"/>
    <w:rsid w:val="004E2A69"/>
    <w:rsid w:val="004E61C3"/>
    <w:rsid w:val="004F2927"/>
    <w:rsid w:val="00505E8C"/>
    <w:rsid w:val="00506BEF"/>
    <w:rsid w:val="0052142A"/>
    <w:rsid w:val="0053510E"/>
    <w:rsid w:val="005423BF"/>
    <w:rsid w:val="005640F7"/>
    <w:rsid w:val="005B6195"/>
    <w:rsid w:val="005C4559"/>
    <w:rsid w:val="005D7E14"/>
    <w:rsid w:val="005E70E2"/>
    <w:rsid w:val="006347C3"/>
    <w:rsid w:val="00641FEB"/>
    <w:rsid w:val="00691FD1"/>
    <w:rsid w:val="00693F81"/>
    <w:rsid w:val="00697112"/>
    <w:rsid w:val="006975C6"/>
    <w:rsid w:val="006A5918"/>
    <w:rsid w:val="006B2936"/>
    <w:rsid w:val="006F1DA5"/>
    <w:rsid w:val="006F6FE7"/>
    <w:rsid w:val="00703B19"/>
    <w:rsid w:val="007109D5"/>
    <w:rsid w:val="00781640"/>
    <w:rsid w:val="00785F39"/>
    <w:rsid w:val="007A7837"/>
    <w:rsid w:val="007B7910"/>
    <w:rsid w:val="007C3EA0"/>
    <w:rsid w:val="007D6FB3"/>
    <w:rsid w:val="007E0E83"/>
    <w:rsid w:val="008278F5"/>
    <w:rsid w:val="00857E96"/>
    <w:rsid w:val="00873EA4"/>
    <w:rsid w:val="008B72CE"/>
    <w:rsid w:val="008C1738"/>
    <w:rsid w:val="008E3D1A"/>
    <w:rsid w:val="0090112C"/>
    <w:rsid w:val="00930868"/>
    <w:rsid w:val="00952C5D"/>
    <w:rsid w:val="00960022"/>
    <w:rsid w:val="009617B9"/>
    <w:rsid w:val="00995D8C"/>
    <w:rsid w:val="009A65A0"/>
    <w:rsid w:val="009C40B9"/>
    <w:rsid w:val="009F3D1A"/>
    <w:rsid w:val="009F3F99"/>
    <w:rsid w:val="00A308D2"/>
    <w:rsid w:val="00A52459"/>
    <w:rsid w:val="00A86C06"/>
    <w:rsid w:val="00AA4A37"/>
    <w:rsid w:val="00AA7B89"/>
    <w:rsid w:val="00AC5A1D"/>
    <w:rsid w:val="00AF7FB0"/>
    <w:rsid w:val="00B0141B"/>
    <w:rsid w:val="00B05771"/>
    <w:rsid w:val="00B169F3"/>
    <w:rsid w:val="00B676BB"/>
    <w:rsid w:val="00B757D1"/>
    <w:rsid w:val="00B93434"/>
    <w:rsid w:val="00B945E5"/>
    <w:rsid w:val="00BB16E8"/>
    <w:rsid w:val="00BC2D61"/>
    <w:rsid w:val="00BD52AA"/>
    <w:rsid w:val="00C02EF0"/>
    <w:rsid w:val="00C125C6"/>
    <w:rsid w:val="00C24613"/>
    <w:rsid w:val="00C315C9"/>
    <w:rsid w:val="00C4793C"/>
    <w:rsid w:val="00CA0763"/>
    <w:rsid w:val="00CA2955"/>
    <w:rsid w:val="00CA2989"/>
    <w:rsid w:val="00CD6E25"/>
    <w:rsid w:val="00CD7CDE"/>
    <w:rsid w:val="00D379CF"/>
    <w:rsid w:val="00D60A0B"/>
    <w:rsid w:val="00D7467F"/>
    <w:rsid w:val="00D931BF"/>
    <w:rsid w:val="00D933F5"/>
    <w:rsid w:val="00DA3775"/>
    <w:rsid w:val="00DD2FA1"/>
    <w:rsid w:val="00DE1BEB"/>
    <w:rsid w:val="00E11010"/>
    <w:rsid w:val="00E55B9D"/>
    <w:rsid w:val="00E71157"/>
    <w:rsid w:val="00EA73A6"/>
    <w:rsid w:val="00ED41BC"/>
    <w:rsid w:val="00EE4D09"/>
    <w:rsid w:val="00EF3AE5"/>
    <w:rsid w:val="00F220ED"/>
    <w:rsid w:val="00F742F1"/>
    <w:rsid w:val="00F851F3"/>
    <w:rsid w:val="00FB3258"/>
    <w:rsid w:val="00FC2646"/>
    <w:rsid w:val="00FD13E4"/>
    <w:rsid w:val="00FD2770"/>
    <w:rsid w:val="00FD454E"/>
    <w:rsid w:val="00FE1161"/>
    <w:rsid w:val="00FE170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25058"/>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aliases w:val="E-PVO-glava,body txt,header1,Glava Znak Znak Znak Znak,Glava Znak Znak Znak Znak Znak,Glava Znak Znak Znak,Glava Znak Znak Znak Znak Znak Znak Znak Znak Znak Znak Znak Znak Znak Zn Znak,Glava Znak Znak Znak Znak Znak Znak Znak Znak Znak Znak Znak"/>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aliases w:val="E-PVO-glava Char,body txt Char,header1 Char,Glava Znak Znak Znak Znak Char,Glava Znak Znak Znak Znak Znak Char,Glava Znak Znak Znak Char,Glava Znak Znak Znak Znak Znak Znak Znak Znak Znak Znak Znak Znak Znak Zn Znak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aliases w:val="E-PVO-glava Char1,body txt Char1,header1 Char1,Glava Znak Znak Znak Znak Char1,Glava Znak Znak Znak Znak Znak Char1,Glava Znak Znak Znak Char1,Glava Znak Znak Znak Znak Znak Znak Znak Znak Znak Znak Znak Znak Znak Zn Znak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yperlink">
    <w:name w:val="Hyperlink"/>
    <w:basedOn w:val="DefaultParagraphFont"/>
    <w:uiPriority w:val="99"/>
    <w:unhideWhenUsed/>
    <w:rsid w:val="00FE1161"/>
    <w:rPr>
      <w:color w:val="0000FF" w:themeColor="hyperlink"/>
      <w:u w:val="single"/>
    </w:rPr>
  </w:style>
  <w:style w:type="character" w:customStyle="1" w:styleId="ListParagraphChar">
    <w:name w:val="List Paragraph Char"/>
    <w:aliases w:val="Odstavek seznama_IP Char,Seznam_IP_1 Char"/>
    <w:link w:val="ListParagraph"/>
    <w:uiPriority w:val="34"/>
    <w:qFormat/>
    <w:locked/>
    <w:rsid w:val="00691FD1"/>
    <w:rPr>
      <w:rFonts w:ascii="Helvetica" w:hAnsi="Helvetica"/>
    </w:rPr>
  </w:style>
  <w:style w:type="character" w:styleId="CommentReference">
    <w:name w:val="annotation reference"/>
    <w:basedOn w:val="DefaultParagraphFont"/>
    <w:uiPriority w:val="99"/>
    <w:semiHidden/>
    <w:unhideWhenUsed/>
    <w:rsid w:val="00CA2955"/>
    <w:rPr>
      <w:sz w:val="16"/>
      <w:szCs w:val="16"/>
    </w:rPr>
  </w:style>
  <w:style w:type="paragraph" w:styleId="CommentText">
    <w:name w:val="annotation text"/>
    <w:basedOn w:val="Normal"/>
    <w:link w:val="CommentTextChar"/>
    <w:uiPriority w:val="99"/>
    <w:semiHidden/>
    <w:unhideWhenUsed/>
    <w:rsid w:val="00CA2955"/>
    <w:pPr>
      <w:spacing w:line="240" w:lineRule="auto"/>
    </w:pPr>
    <w:rPr>
      <w:sz w:val="20"/>
      <w:szCs w:val="20"/>
    </w:rPr>
  </w:style>
  <w:style w:type="character" w:customStyle="1" w:styleId="CommentTextChar">
    <w:name w:val="Comment Text Char"/>
    <w:basedOn w:val="DefaultParagraphFont"/>
    <w:link w:val="CommentText"/>
    <w:uiPriority w:val="99"/>
    <w:semiHidden/>
    <w:rsid w:val="00CA2955"/>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CA2955"/>
    <w:rPr>
      <w:b/>
      <w:bCs/>
    </w:rPr>
  </w:style>
  <w:style w:type="character" w:customStyle="1" w:styleId="CommentSubjectChar">
    <w:name w:val="Comment Subject Char"/>
    <w:basedOn w:val="CommentTextChar"/>
    <w:link w:val="CommentSubject"/>
    <w:uiPriority w:val="99"/>
    <w:semiHidden/>
    <w:rsid w:val="00CA2955"/>
    <w:rPr>
      <w:rFonts w:ascii="Helvetica" w:hAnsi="Helvetica"/>
      <w:b/>
      <w:bCs/>
      <w:sz w:val="20"/>
      <w:szCs w:val="20"/>
    </w:rPr>
  </w:style>
  <w:style w:type="paragraph" w:customStyle="1" w:styleId="Slog">
    <w:name w:val="Slog"/>
    <w:rsid w:val="00FD13E4"/>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customStyle="1" w:styleId="Telobesedila21">
    <w:name w:val="Telo besedila 21"/>
    <w:basedOn w:val="Normal"/>
    <w:rsid w:val="00FD13E4"/>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79169">
      <w:bodyDiv w:val="1"/>
      <w:marLeft w:val="0"/>
      <w:marRight w:val="0"/>
      <w:marTop w:val="0"/>
      <w:marBottom w:val="0"/>
      <w:divBdr>
        <w:top w:val="none" w:sz="0" w:space="0" w:color="auto"/>
        <w:left w:val="none" w:sz="0" w:space="0" w:color="auto"/>
        <w:bottom w:val="none" w:sz="0" w:space="0" w:color="auto"/>
        <w:right w:val="none" w:sz="0" w:space="0" w:color="auto"/>
      </w:divBdr>
    </w:div>
    <w:div w:id="152259221">
      <w:bodyDiv w:val="1"/>
      <w:marLeft w:val="0"/>
      <w:marRight w:val="0"/>
      <w:marTop w:val="0"/>
      <w:marBottom w:val="0"/>
      <w:divBdr>
        <w:top w:val="none" w:sz="0" w:space="0" w:color="auto"/>
        <w:left w:val="none" w:sz="0" w:space="0" w:color="auto"/>
        <w:bottom w:val="none" w:sz="0" w:space="0" w:color="auto"/>
        <w:right w:val="none" w:sz="0" w:space="0" w:color="auto"/>
      </w:divBdr>
    </w:div>
    <w:div w:id="203294932">
      <w:bodyDiv w:val="1"/>
      <w:marLeft w:val="0"/>
      <w:marRight w:val="0"/>
      <w:marTop w:val="0"/>
      <w:marBottom w:val="0"/>
      <w:divBdr>
        <w:top w:val="none" w:sz="0" w:space="0" w:color="auto"/>
        <w:left w:val="none" w:sz="0" w:space="0" w:color="auto"/>
        <w:bottom w:val="none" w:sz="0" w:space="0" w:color="auto"/>
        <w:right w:val="none" w:sz="0" w:space="0" w:color="auto"/>
      </w:divBdr>
    </w:div>
    <w:div w:id="225067673">
      <w:bodyDiv w:val="1"/>
      <w:marLeft w:val="0"/>
      <w:marRight w:val="0"/>
      <w:marTop w:val="0"/>
      <w:marBottom w:val="0"/>
      <w:divBdr>
        <w:top w:val="none" w:sz="0" w:space="0" w:color="auto"/>
        <w:left w:val="none" w:sz="0" w:space="0" w:color="auto"/>
        <w:bottom w:val="none" w:sz="0" w:space="0" w:color="auto"/>
        <w:right w:val="none" w:sz="0" w:space="0" w:color="auto"/>
      </w:divBdr>
    </w:div>
    <w:div w:id="28732075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09084097">
      <w:bodyDiv w:val="1"/>
      <w:marLeft w:val="0"/>
      <w:marRight w:val="0"/>
      <w:marTop w:val="0"/>
      <w:marBottom w:val="0"/>
      <w:divBdr>
        <w:top w:val="none" w:sz="0" w:space="0" w:color="auto"/>
        <w:left w:val="none" w:sz="0" w:space="0" w:color="auto"/>
        <w:bottom w:val="none" w:sz="0" w:space="0" w:color="auto"/>
        <w:right w:val="none" w:sz="0" w:space="0" w:color="auto"/>
      </w:divBdr>
    </w:div>
    <w:div w:id="809788342">
      <w:bodyDiv w:val="1"/>
      <w:marLeft w:val="0"/>
      <w:marRight w:val="0"/>
      <w:marTop w:val="0"/>
      <w:marBottom w:val="0"/>
      <w:divBdr>
        <w:top w:val="none" w:sz="0" w:space="0" w:color="auto"/>
        <w:left w:val="none" w:sz="0" w:space="0" w:color="auto"/>
        <w:bottom w:val="none" w:sz="0" w:space="0" w:color="auto"/>
        <w:right w:val="none" w:sz="0" w:space="0" w:color="auto"/>
      </w:divBdr>
    </w:div>
    <w:div w:id="855391410">
      <w:bodyDiv w:val="1"/>
      <w:marLeft w:val="0"/>
      <w:marRight w:val="0"/>
      <w:marTop w:val="0"/>
      <w:marBottom w:val="0"/>
      <w:divBdr>
        <w:top w:val="none" w:sz="0" w:space="0" w:color="auto"/>
        <w:left w:val="none" w:sz="0" w:space="0" w:color="auto"/>
        <w:bottom w:val="none" w:sz="0" w:space="0" w:color="auto"/>
        <w:right w:val="none" w:sz="0" w:space="0" w:color="auto"/>
      </w:divBdr>
    </w:div>
    <w:div w:id="956106024">
      <w:bodyDiv w:val="1"/>
      <w:marLeft w:val="0"/>
      <w:marRight w:val="0"/>
      <w:marTop w:val="0"/>
      <w:marBottom w:val="0"/>
      <w:divBdr>
        <w:top w:val="none" w:sz="0" w:space="0" w:color="auto"/>
        <w:left w:val="none" w:sz="0" w:space="0" w:color="auto"/>
        <w:bottom w:val="none" w:sz="0" w:space="0" w:color="auto"/>
        <w:right w:val="none" w:sz="0" w:space="0" w:color="auto"/>
      </w:divBdr>
    </w:div>
    <w:div w:id="1055785624">
      <w:bodyDiv w:val="1"/>
      <w:marLeft w:val="0"/>
      <w:marRight w:val="0"/>
      <w:marTop w:val="0"/>
      <w:marBottom w:val="0"/>
      <w:divBdr>
        <w:top w:val="none" w:sz="0" w:space="0" w:color="auto"/>
        <w:left w:val="none" w:sz="0" w:space="0" w:color="auto"/>
        <w:bottom w:val="none" w:sz="0" w:space="0" w:color="auto"/>
        <w:right w:val="none" w:sz="0" w:space="0" w:color="auto"/>
      </w:divBdr>
    </w:div>
    <w:div w:id="1091731285">
      <w:bodyDiv w:val="1"/>
      <w:marLeft w:val="0"/>
      <w:marRight w:val="0"/>
      <w:marTop w:val="0"/>
      <w:marBottom w:val="0"/>
      <w:divBdr>
        <w:top w:val="none" w:sz="0" w:space="0" w:color="auto"/>
        <w:left w:val="none" w:sz="0" w:space="0" w:color="auto"/>
        <w:bottom w:val="none" w:sz="0" w:space="0" w:color="auto"/>
        <w:right w:val="none" w:sz="0" w:space="0" w:color="auto"/>
      </w:divBdr>
    </w:div>
    <w:div w:id="1156725389">
      <w:bodyDiv w:val="1"/>
      <w:marLeft w:val="0"/>
      <w:marRight w:val="0"/>
      <w:marTop w:val="0"/>
      <w:marBottom w:val="0"/>
      <w:divBdr>
        <w:top w:val="none" w:sz="0" w:space="0" w:color="auto"/>
        <w:left w:val="none" w:sz="0" w:space="0" w:color="auto"/>
        <w:bottom w:val="none" w:sz="0" w:space="0" w:color="auto"/>
        <w:right w:val="none" w:sz="0" w:space="0" w:color="auto"/>
      </w:divBdr>
    </w:div>
    <w:div w:id="1172990472">
      <w:bodyDiv w:val="1"/>
      <w:marLeft w:val="0"/>
      <w:marRight w:val="0"/>
      <w:marTop w:val="0"/>
      <w:marBottom w:val="0"/>
      <w:divBdr>
        <w:top w:val="none" w:sz="0" w:space="0" w:color="auto"/>
        <w:left w:val="none" w:sz="0" w:space="0" w:color="auto"/>
        <w:bottom w:val="none" w:sz="0" w:space="0" w:color="auto"/>
        <w:right w:val="none" w:sz="0" w:space="0" w:color="auto"/>
      </w:divBdr>
    </w:div>
    <w:div w:id="1331059323">
      <w:bodyDiv w:val="1"/>
      <w:marLeft w:val="0"/>
      <w:marRight w:val="0"/>
      <w:marTop w:val="0"/>
      <w:marBottom w:val="0"/>
      <w:divBdr>
        <w:top w:val="none" w:sz="0" w:space="0" w:color="auto"/>
        <w:left w:val="none" w:sz="0" w:space="0" w:color="auto"/>
        <w:bottom w:val="none" w:sz="0" w:space="0" w:color="auto"/>
        <w:right w:val="none" w:sz="0" w:space="0" w:color="auto"/>
      </w:divBdr>
    </w:div>
    <w:div w:id="1590194770">
      <w:bodyDiv w:val="1"/>
      <w:marLeft w:val="0"/>
      <w:marRight w:val="0"/>
      <w:marTop w:val="0"/>
      <w:marBottom w:val="0"/>
      <w:divBdr>
        <w:top w:val="none" w:sz="0" w:space="0" w:color="auto"/>
        <w:left w:val="none" w:sz="0" w:space="0" w:color="auto"/>
        <w:bottom w:val="none" w:sz="0" w:space="0" w:color="auto"/>
        <w:right w:val="none" w:sz="0" w:space="0" w:color="auto"/>
      </w:divBdr>
    </w:div>
    <w:div w:id="1662393353">
      <w:bodyDiv w:val="1"/>
      <w:marLeft w:val="0"/>
      <w:marRight w:val="0"/>
      <w:marTop w:val="0"/>
      <w:marBottom w:val="0"/>
      <w:divBdr>
        <w:top w:val="none" w:sz="0" w:space="0" w:color="auto"/>
        <w:left w:val="none" w:sz="0" w:space="0" w:color="auto"/>
        <w:bottom w:val="none" w:sz="0" w:space="0" w:color="auto"/>
        <w:right w:val="none" w:sz="0" w:space="0" w:color="auto"/>
      </w:divBdr>
    </w:div>
    <w:div w:id="1713191463">
      <w:bodyDiv w:val="1"/>
      <w:marLeft w:val="0"/>
      <w:marRight w:val="0"/>
      <w:marTop w:val="0"/>
      <w:marBottom w:val="0"/>
      <w:divBdr>
        <w:top w:val="none" w:sz="0" w:space="0" w:color="auto"/>
        <w:left w:val="none" w:sz="0" w:space="0" w:color="auto"/>
        <w:bottom w:val="none" w:sz="0" w:space="0" w:color="auto"/>
        <w:right w:val="none" w:sz="0" w:space="0" w:color="auto"/>
      </w:divBdr>
    </w:div>
    <w:div w:id="1735809155">
      <w:bodyDiv w:val="1"/>
      <w:marLeft w:val="0"/>
      <w:marRight w:val="0"/>
      <w:marTop w:val="0"/>
      <w:marBottom w:val="0"/>
      <w:divBdr>
        <w:top w:val="none" w:sz="0" w:space="0" w:color="auto"/>
        <w:left w:val="none" w:sz="0" w:space="0" w:color="auto"/>
        <w:bottom w:val="none" w:sz="0" w:space="0" w:color="auto"/>
        <w:right w:val="none" w:sz="0" w:space="0" w:color="auto"/>
      </w:divBdr>
    </w:div>
    <w:div w:id="194387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2" Type="http://schemas.openxmlformats.org/officeDocument/2006/relationships/hyperlink" Target="mailto:ss.gtmb@guest.arnes.si"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2816A-FCB6-4210-9FEE-A65494C62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7335</Words>
  <Characters>41812</Characters>
  <Application>Microsoft Office Word</Application>
  <DocSecurity>0</DocSecurity>
  <Lines>348</Lines>
  <Paragraphs>98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49049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dcterms:created xsi:type="dcterms:W3CDTF">2021-10-06T11:47:00Z</dcterms:created>
  <dcterms:modified xsi:type="dcterms:W3CDTF">2021-10-06T11:48:00Z</dcterms:modified>
</cp:coreProperties>
</file>